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7E6422" w14:textId="0565346C" w:rsidR="00DF392D" w:rsidRPr="003C4192" w:rsidRDefault="00306865" w:rsidP="003C4192">
      <w:pPr>
        <w:spacing w:before="65"/>
        <w:ind w:left="3525" w:right="3525"/>
        <w:jc w:val="center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b/>
          <w:sz w:val="22"/>
          <w:szCs w:val="22"/>
        </w:rPr>
        <w:t>ACADEMIC RESUME</w:t>
      </w:r>
    </w:p>
    <w:p w14:paraId="600EA90F" w14:textId="77D3782F" w:rsidR="00DF392D" w:rsidRPr="003C4192" w:rsidRDefault="003C4192" w:rsidP="003C4192">
      <w:pPr>
        <w:spacing w:before="3"/>
        <w:jc w:val="center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Benedict Cooke</w:t>
      </w:r>
    </w:p>
    <w:p w14:paraId="2D789538" w14:textId="77777777" w:rsidR="00DF392D" w:rsidRPr="003C4192" w:rsidRDefault="00306865" w:rsidP="003C4192">
      <w:pPr>
        <w:ind w:left="1813" w:right="1812"/>
        <w:jc w:val="center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Depart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 of Sociology and Global &amp; International Studies</w:t>
      </w:r>
    </w:p>
    <w:p w14:paraId="13000085" w14:textId="66C6B9FF" w:rsidR="00DF392D" w:rsidRDefault="00306865" w:rsidP="003C4192">
      <w:pPr>
        <w:spacing w:before="3"/>
        <w:ind w:left="2847" w:right="2847"/>
        <w:jc w:val="center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University of California, Santa Barbara</w:t>
      </w:r>
    </w:p>
    <w:p w14:paraId="70DA6518" w14:textId="77777777" w:rsidR="003C4192" w:rsidRPr="003C4192" w:rsidRDefault="003C4192" w:rsidP="003C4192">
      <w:pPr>
        <w:spacing w:before="3"/>
        <w:ind w:left="2847" w:right="2847"/>
        <w:jc w:val="center"/>
        <w:rPr>
          <w:rFonts w:asciiTheme="minorHAnsi" w:hAnsiTheme="minorHAnsi" w:cstheme="minorHAnsi"/>
          <w:sz w:val="22"/>
          <w:szCs w:val="22"/>
        </w:rPr>
      </w:pPr>
    </w:p>
    <w:p w14:paraId="0220B25B" w14:textId="77777777" w:rsidR="00DF392D" w:rsidRPr="003C4192" w:rsidRDefault="00306865" w:rsidP="003C4192">
      <w:pPr>
        <w:ind w:left="10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Date of Birth:</w:t>
      </w:r>
      <w:r w:rsidRPr="003C4192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June 6, 1942</w:t>
      </w:r>
    </w:p>
    <w:p w14:paraId="3B66FDD6" w14:textId="77777777" w:rsidR="00DF392D" w:rsidRPr="003C4192" w:rsidRDefault="00306865" w:rsidP="003C4192">
      <w:pPr>
        <w:spacing w:before="3"/>
        <w:ind w:left="10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Place of Birth:</w:t>
      </w:r>
      <w:r w:rsidRPr="003C4192">
        <w:rPr>
          <w:rFonts w:asciiTheme="minorHAnsi" w:hAnsiTheme="minorHAnsi" w:cstheme="minorHAnsi"/>
          <w:spacing w:val="-2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Rochester, N.Y.</w:t>
      </w:r>
    </w:p>
    <w:p w14:paraId="7924DE19" w14:textId="77777777" w:rsidR="00DF392D" w:rsidRPr="003C4192" w:rsidRDefault="00DF392D" w:rsidP="003C4192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16695062" w14:textId="77777777" w:rsidR="00DF392D" w:rsidRPr="003C4192" w:rsidRDefault="00306865" w:rsidP="003C4192">
      <w:pPr>
        <w:ind w:left="10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b/>
          <w:sz w:val="22"/>
          <w:szCs w:val="22"/>
        </w:rPr>
        <w:t>EDUCATION:</w:t>
      </w:r>
    </w:p>
    <w:p w14:paraId="613D7746" w14:textId="77777777" w:rsidR="00DF392D" w:rsidRPr="003C4192" w:rsidRDefault="00306865" w:rsidP="003C4192">
      <w:pPr>
        <w:spacing w:before="1"/>
        <w:ind w:left="100" w:right="4769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 xml:space="preserve">Ph.D. </w:t>
      </w:r>
      <w:r w:rsidRPr="003C4192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 xml:space="preserve">University of </w:t>
      </w:r>
      <w:r w:rsidRPr="003C4192">
        <w:rPr>
          <w:rFonts w:asciiTheme="minorHAnsi" w:hAnsiTheme="minorHAnsi" w:cstheme="minorHAnsi"/>
          <w:sz w:val="22"/>
          <w:szCs w:val="22"/>
        </w:rPr>
        <w:t xml:space="preserve">Chicago, Sociology (1971) M.A.  </w:t>
      </w:r>
      <w:r w:rsidRPr="003C4192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University of Chicago, Sociology (1970)</w:t>
      </w:r>
    </w:p>
    <w:p w14:paraId="0E1590B3" w14:textId="77777777" w:rsidR="00DF392D" w:rsidRPr="003C4192" w:rsidRDefault="00306865" w:rsidP="003C4192">
      <w:pPr>
        <w:ind w:left="100" w:right="73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M.P.A</w:t>
      </w:r>
      <w:r w:rsidRPr="003C4192">
        <w:rPr>
          <w:rFonts w:asciiTheme="minorHAnsi" w:hAnsiTheme="minorHAnsi" w:cstheme="minorHAnsi"/>
          <w:spacing w:val="20"/>
          <w:sz w:val="22"/>
          <w:szCs w:val="22"/>
        </w:rPr>
        <w:t>.</w:t>
      </w:r>
      <w:r w:rsidRPr="003C4192">
        <w:rPr>
          <w:rFonts w:asciiTheme="minorHAnsi" w:hAnsiTheme="minorHAnsi" w:cstheme="minorHAnsi"/>
          <w:sz w:val="22"/>
          <w:szCs w:val="22"/>
        </w:rPr>
        <w:t xml:space="preserve">Princeton University,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 xml:space="preserve">oodrow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ilson School</w:t>
      </w:r>
      <w:r w:rsidRPr="003C419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 xml:space="preserve">of Public and International Affairs (1966) B.A.   </w:t>
      </w:r>
      <w:r w:rsidRPr="003C4192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Colu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bia University, Public Law and Govern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 (1964)</w:t>
      </w:r>
    </w:p>
    <w:p w14:paraId="6C5CD574" w14:textId="77777777" w:rsidR="00DF392D" w:rsidRPr="003C4192" w:rsidRDefault="00DF392D" w:rsidP="003C4192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075A659" w14:textId="77777777" w:rsidR="00DF392D" w:rsidRPr="003C4192" w:rsidRDefault="00306865" w:rsidP="003C4192">
      <w:pPr>
        <w:ind w:left="10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b/>
          <w:sz w:val="22"/>
          <w:szCs w:val="22"/>
        </w:rPr>
        <w:t>RESEARCH</w:t>
      </w:r>
      <w:r w:rsidRPr="003C4192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b/>
          <w:spacing w:val="-1"/>
          <w:sz w:val="22"/>
          <w:szCs w:val="22"/>
        </w:rPr>
        <w:t>AN</w:t>
      </w:r>
      <w:r w:rsidRPr="003C4192">
        <w:rPr>
          <w:rFonts w:asciiTheme="minorHAnsi" w:hAnsiTheme="minorHAnsi" w:cstheme="minorHAnsi"/>
          <w:b/>
          <w:sz w:val="22"/>
          <w:szCs w:val="22"/>
        </w:rPr>
        <w:t>D</w:t>
      </w:r>
      <w:r w:rsidRPr="003C4192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b/>
          <w:sz w:val="22"/>
          <w:szCs w:val="22"/>
        </w:rPr>
        <w:t>ACADEMIC</w:t>
      </w:r>
      <w:r w:rsidRPr="003C4192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b/>
          <w:sz w:val="22"/>
          <w:szCs w:val="22"/>
        </w:rPr>
        <w:t>EMPLOYMENT:</w:t>
      </w:r>
    </w:p>
    <w:p w14:paraId="7C7B6AB0" w14:textId="77777777" w:rsidR="00DF392D" w:rsidRPr="003C4192" w:rsidRDefault="00306865" w:rsidP="003C4192">
      <w:pPr>
        <w:spacing w:before="1"/>
        <w:ind w:left="820" w:right="559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MacArthur Chair in Sociology and Global &amp; Inter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C4192">
        <w:rPr>
          <w:rFonts w:asciiTheme="minorHAnsi" w:hAnsiTheme="minorHAnsi" w:cstheme="minorHAnsi"/>
          <w:sz w:val="22"/>
          <w:szCs w:val="22"/>
        </w:rPr>
        <w:t>ational Studies, University of California, Santa Barbara (2010-2015)</w:t>
      </w:r>
    </w:p>
    <w:p w14:paraId="25B8D148" w14:textId="77777777" w:rsidR="00DF392D" w:rsidRPr="003C4192" w:rsidRDefault="00306865" w:rsidP="003C4192">
      <w:pPr>
        <w:ind w:left="10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Professor of Sociology and Global &amp; Internation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C4192">
        <w:rPr>
          <w:rFonts w:asciiTheme="minorHAnsi" w:hAnsiTheme="minorHAnsi" w:cstheme="minorHAnsi"/>
          <w:sz w:val="22"/>
          <w:szCs w:val="22"/>
        </w:rPr>
        <w:t>l Studies, University of California, Santa</w:t>
      </w:r>
    </w:p>
    <w:p w14:paraId="3E418E00" w14:textId="77777777" w:rsidR="00DF392D" w:rsidRPr="003C4192" w:rsidRDefault="00306865" w:rsidP="003C4192">
      <w:pPr>
        <w:spacing w:before="3"/>
        <w:ind w:left="8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 xml:space="preserve">Barbara </w:t>
      </w:r>
      <w:r w:rsidRPr="003C4192">
        <w:rPr>
          <w:rFonts w:asciiTheme="minorHAnsi" w:hAnsiTheme="minorHAnsi" w:cstheme="minorHAnsi"/>
          <w:sz w:val="22"/>
          <w:szCs w:val="22"/>
        </w:rPr>
        <w:t>(1971-2010)</w:t>
      </w:r>
    </w:p>
    <w:p w14:paraId="73F15D7B" w14:textId="77777777" w:rsidR="00DF392D" w:rsidRPr="003C4192" w:rsidRDefault="00306865" w:rsidP="003C4192">
      <w:pPr>
        <w:spacing w:before="3"/>
        <w:ind w:left="100" w:right="1207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Director of Graduate Studies, Global &amp; International Studies Program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(2003-present) Co-PI, Center for Nanotechnology in Society (2006-present)</w:t>
      </w:r>
    </w:p>
    <w:p w14:paraId="0D9C1C77" w14:textId="77777777" w:rsidR="00DF392D" w:rsidRPr="003C4192" w:rsidRDefault="00306865" w:rsidP="003C4192">
      <w:pPr>
        <w:ind w:left="820" w:right="717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Director, Institute for Social, Behavioral, and Econo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ic Research (ISBER) (1993-present) Co-Director,</w:t>
      </w:r>
      <w:r w:rsidRPr="003C4192">
        <w:rPr>
          <w:rFonts w:asciiTheme="minorHAnsi" w:hAnsiTheme="minorHAnsi" w:cstheme="minorHAnsi"/>
          <w:sz w:val="22"/>
          <w:szCs w:val="22"/>
        </w:rPr>
        <w:t xml:space="preserve"> UCSB Center for Global Studies (1991-2003)</w:t>
      </w:r>
    </w:p>
    <w:p w14:paraId="38FCC08C" w14:textId="77777777" w:rsidR="00DF392D" w:rsidRPr="003C4192" w:rsidRDefault="00306865" w:rsidP="003C4192">
      <w:pPr>
        <w:ind w:left="820" w:right="567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Si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on Visiting Professor, Depart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 of Sociology, University of Manchester, Manchester, England (June 1994)</w:t>
      </w:r>
    </w:p>
    <w:p w14:paraId="537380FE" w14:textId="77777777" w:rsidR="00DF392D" w:rsidRPr="003C4192" w:rsidRDefault="00306865" w:rsidP="003C4192">
      <w:pPr>
        <w:ind w:left="820" w:right="812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Honorary Professor, Depart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 of Socio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C4192">
        <w:rPr>
          <w:rFonts w:asciiTheme="minorHAnsi" w:hAnsiTheme="minorHAnsi" w:cstheme="minorHAnsi"/>
          <w:sz w:val="22"/>
          <w:szCs w:val="22"/>
        </w:rPr>
        <w:t>ogy, University of Hong Kong (Nove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ber 25 - Dece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ber 11, 1991)</w:t>
      </w:r>
    </w:p>
    <w:p w14:paraId="11286AB7" w14:textId="77777777" w:rsidR="00DF392D" w:rsidRPr="003C4192" w:rsidRDefault="00306865" w:rsidP="003C4192">
      <w:pPr>
        <w:ind w:left="100" w:right="1254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Chair, Depart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 of Sociology, University of California, Santa Barbara 1988-1992) Visiting Professor, Northwestern University (1970-1971)</w:t>
      </w:r>
    </w:p>
    <w:p w14:paraId="5692AB2C" w14:textId="77777777" w:rsidR="00DF392D" w:rsidRPr="003C4192" w:rsidRDefault="00306865" w:rsidP="003C4192">
      <w:pPr>
        <w:ind w:left="10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Technical Consultant to Oficina Nacional de Planea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iento y Urbanis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o, Peruvian National</w:t>
      </w:r>
    </w:p>
    <w:p w14:paraId="53BD95C5" w14:textId="77777777" w:rsidR="00DF392D" w:rsidRPr="003C4192" w:rsidRDefault="00306865" w:rsidP="003C4192">
      <w:pPr>
        <w:spacing w:before="3"/>
        <w:ind w:left="8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Govern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ent, Li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a, Peru </w:t>
      </w:r>
      <w:r w:rsidRPr="003C4192">
        <w:rPr>
          <w:rFonts w:asciiTheme="minorHAnsi" w:hAnsiTheme="minorHAnsi" w:cstheme="minorHAnsi"/>
          <w:sz w:val="22"/>
          <w:szCs w:val="22"/>
        </w:rPr>
        <w:t>(1966-1968)</w:t>
      </w:r>
    </w:p>
    <w:p w14:paraId="2B2777CA" w14:textId="77777777" w:rsidR="00DF392D" w:rsidRPr="003C4192" w:rsidRDefault="00306865" w:rsidP="003C4192">
      <w:pPr>
        <w:spacing w:before="3"/>
        <w:ind w:left="10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Research Associate, Instituto de Estudios Peruanos, Li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a, Peru (1966-1968)</w:t>
      </w:r>
    </w:p>
    <w:p w14:paraId="242B5654" w14:textId="77777777" w:rsidR="00DF392D" w:rsidRPr="003C4192" w:rsidRDefault="00306865" w:rsidP="003C4192">
      <w:pPr>
        <w:spacing w:before="4"/>
        <w:ind w:left="100" w:right="3489" w:firstLine="3431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b/>
          <w:sz w:val="22"/>
          <w:szCs w:val="22"/>
        </w:rPr>
        <w:t>PUBLICATIONS</w:t>
      </w:r>
      <w:r w:rsidRPr="003C4192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b/>
          <w:sz w:val="22"/>
          <w:szCs w:val="22"/>
        </w:rPr>
        <w:t>LIST: BOOKS AND MONOGRAPHS</w:t>
      </w:r>
    </w:p>
    <w:p w14:paraId="2D9B951B" w14:textId="77777777" w:rsidR="00DF392D" w:rsidRPr="003C4192" w:rsidRDefault="00306865" w:rsidP="003C4192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Appelbau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, Richard, </w:t>
      </w:r>
      <w:r w:rsidRPr="003C4192">
        <w:rPr>
          <w:rFonts w:asciiTheme="minorHAnsi" w:hAnsiTheme="minorHAnsi" w:cstheme="minorHAnsi"/>
          <w:i/>
          <w:sz w:val="22"/>
          <w:szCs w:val="22"/>
        </w:rPr>
        <w:t xml:space="preserve">Introduction to Sociology: 7th Edition </w:t>
      </w:r>
      <w:r w:rsidRPr="003C4192">
        <w:rPr>
          <w:rFonts w:asciiTheme="minorHAnsi" w:hAnsiTheme="minorHAnsi" w:cstheme="minorHAnsi"/>
          <w:sz w:val="22"/>
          <w:szCs w:val="22"/>
        </w:rPr>
        <w:t>(Anthony Giddens, Mitchell</w:t>
      </w:r>
    </w:p>
    <w:p w14:paraId="44B3F650" w14:textId="77777777" w:rsidR="00DF392D" w:rsidRPr="003C4192" w:rsidRDefault="00306865" w:rsidP="003C4192">
      <w:pPr>
        <w:spacing w:before="3"/>
        <w:ind w:left="100" w:right="638" w:firstLine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Duneier, Richard P. Appelbau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3C4192">
        <w:rPr>
          <w:rFonts w:asciiTheme="minorHAnsi" w:hAnsiTheme="minorHAnsi" w:cstheme="minorHAnsi"/>
          <w:sz w:val="22"/>
          <w:szCs w:val="22"/>
        </w:rPr>
        <w:t xml:space="preserve">, and </w:t>
      </w:r>
      <w:r w:rsidRPr="003C4192">
        <w:rPr>
          <w:rFonts w:asciiTheme="minorHAnsi" w:hAnsiTheme="minorHAnsi" w:cstheme="minorHAnsi"/>
          <w:sz w:val="22"/>
          <w:szCs w:val="22"/>
        </w:rPr>
        <w:t xml:space="preserve">Deborah Carr, NY: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.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. Norton (2009) Appelbau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, Richard, </w:t>
      </w:r>
      <w:r w:rsidRPr="003C4192">
        <w:rPr>
          <w:rFonts w:asciiTheme="minorHAnsi" w:hAnsiTheme="minorHAnsi" w:cstheme="minorHAnsi"/>
          <w:i/>
          <w:sz w:val="22"/>
          <w:szCs w:val="22"/>
        </w:rPr>
        <w:t>Introduction to Sociolog</w:t>
      </w:r>
      <w:r w:rsidRPr="003C4192">
        <w:rPr>
          <w:rFonts w:asciiTheme="minorHAnsi" w:hAnsiTheme="minorHAnsi" w:cstheme="minorHAnsi"/>
          <w:i/>
          <w:spacing w:val="1"/>
          <w:sz w:val="22"/>
          <w:szCs w:val="22"/>
        </w:rPr>
        <w:t>y</w:t>
      </w:r>
      <w:r w:rsidRPr="003C4192">
        <w:rPr>
          <w:rFonts w:asciiTheme="minorHAnsi" w:hAnsiTheme="minorHAnsi" w:cstheme="minorHAnsi"/>
          <w:sz w:val="22"/>
          <w:szCs w:val="22"/>
        </w:rPr>
        <w:t>, 2</w:t>
      </w:r>
      <w:r w:rsidRPr="003C4192">
        <w:rPr>
          <w:rFonts w:asciiTheme="minorHAnsi" w:hAnsiTheme="minorHAnsi" w:cstheme="minorHAnsi"/>
          <w:position w:val="11"/>
          <w:sz w:val="22"/>
          <w:szCs w:val="22"/>
        </w:rPr>
        <w:t>st</w:t>
      </w:r>
      <w:r w:rsidRPr="003C4192">
        <w:rPr>
          <w:rFonts w:asciiTheme="minorHAnsi" w:hAnsiTheme="minorHAnsi" w:cstheme="minorHAnsi"/>
          <w:spacing w:val="19"/>
          <w:position w:val="1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 xml:space="preserve">edition, </w:t>
      </w:r>
      <w:r w:rsidRPr="003C4192">
        <w:rPr>
          <w:rFonts w:asciiTheme="minorHAnsi" w:hAnsiTheme="minorHAnsi" w:cstheme="minorHAnsi"/>
          <w:i/>
          <w:sz w:val="22"/>
          <w:szCs w:val="22"/>
        </w:rPr>
        <w:t xml:space="preserve">Essentials </w:t>
      </w:r>
      <w:r w:rsidRPr="003C4192">
        <w:rPr>
          <w:rFonts w:asciiTheme="minorHAnsi" w:hAnsiTheme="minorHAnsi" w:cstheme="minorHAnsi"/>
          <w:sz w:val="22"/>
          <w:szCs w:val="22"/>
        </w:rPr>
        <w:t>version, by Anthony</w:t>
      </w:r>
    </w:p>
    <w:p w14:paraId="46FD3C2B" w14:textId="77777777" w:rsidR="00DF392D" w:rsidRPr="003C4192" w:rsidRDefault="00306865" w:rsidP="003C4192">
      <w:pPr>
        <w:ind w:left="782" w:right="878"/>
        <w:jc w:val="center"/>
        <w:rPr>
          <w:rFonts w:asciiTheme="minorHAnsi" w:hAnsiTheme="minorHAnsi" w:cstheme="minorHAnsi"/>
          <w:sz w:val="22"/>
          <w:szCs w:val="22"/>
        </w:rPr>
        <w:sectPr w:rsidR="00DF392D" w:rsidRPr="003C4192">
          <w:pgSz w:w="12240" w:h="15840"/>
          <w:pgMar w:top="1380" w:right="1340" w:bottom="280" w:left="1340" w:header="720" w:footer="720" w:gutter="0"/>
          <w:cols w:space="720"/>
        </w:sectPr>
      </w:pPr>
      <w:r w:rsidRPr="003C4192">
        <w:rPr>
          <w:rFonts w:asciiTheme="minorHAnsi" w:hAnsiTheme="minorHAnsi" w:cstheme="minorHAnsi"/>
          <w:sz w:val="22"/>
          <w:szCs w:val="22"/>
        </w:rPr>
        <w:t>Giddens, Mitchel Duneier, and Richard P. Appelbau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, NY: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.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. Norton (2008)</w:t>
      </w:r>
    </w:p>
    <w:p w14:paraId="7BFA270B" w14:textId="77777777" w:rsidR="00DF392D" w:rsidRPr="003C4192" w:rsidRDefault="00306865" w:rsidP="003C4192">
      <w:pPr>
        <w:spacing w:before="61"/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lastRenderedPageBreak/>
        <w:t>Appelbau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, Richard, </w:t>
      </w:r>
      <w:r w:rsidRPr="003C4192">
        <w:rPr>
          <w:rFonts w:asciiTheme="minorHAnsi" w:hAnsiTheme="minorHAnsi" w:cstheme="minorHAnsi"/>
          <w:i/>
          <w:sz w:val="22"/>
          <w:szCs w:val="22"/>
        </w:rPr>
        <w:t xml:space="preserve">Introduction to </w:t>
      </w:r>
      <w:r w:rsidRPr="003C4192">
        <w:rPr>
          <w:rFonts w:asciiTheme="minorHAnsi" w:hAnsiTheme="minorHAnsi" w:cstheme="minorHAnsi"/>
          <w:i/>
          <w:sz w:val="22"/>
          <w:szCs w:val="22"/>
        </w:rPr>
        <w:t xml:space="preserve">Sociology: 6th Edition </w:t>
      </w:r>
      <w:r w:rsidRPr="003C4192">
        <w:rPr>
          <w:rFonts w:asciiTheme="minorHAnsi" w:hAnsiTheme="minorHAnsi" w:cstheme="minorHAnsi"/>
          <w:sz w:val="22"/>
          <w:szCs w:val="22"/>
        </w:rPr>
        <w:t>(Anthony Giddens, Mitchell</w:t>
      </w:r>
    </w:p>
    <w:p w14:paraId="46B8C0A4" w14:textId="77777777" w:rsidR="00DF392D" w:rsidRPr="003C4192" w:rsidRDefault="00306865" w:rsidP="003C4192">
      <w:pPr>
        <w:spacing w:before="3"/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position w:val="-1"/>
          <w:sz w:val="22"/>
          <w:szCs w:val="22"/>
        </w:rPr>
        <w:t>Duneier, and Richard P. Appelbau</w:t>
      </w:r>
      <w:r w:rsidRPr="003C4192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3C4192">
        <w:rPr>
          <w:rFonts w:asciiTheme="minorHAnsi" w:hAnsiTheme="minorHAnsi" w:cstheme="minorHAnsi"/>
          <w:spacing w:val="1"/>
          <w:position w:val="-1"/>
          <w:sz w:val="22"/>
          <w:szCs w:val="22"/>
        </w:rPr>
        <w:t>)</w:t>
      </w:r>
      <w:r w:rsidRPr="003C4192">
        <w:rPr>
          <w:rFonts w:asciiTheme="minorHAnsi" w:hAnsiTheme="minorHAnsi" w:cstheme="minorHAnsi"/>
          <w:position w:val="-1"/>
          <w:sz w:val="22"/>
          <w:szCs w:val="22"/>
        </w:rPr>
        <w:t xml:space="preserve">, NY: </w:t>
      </w:r>
      <w:r w:rsidRPr="003C4192">
        <w:rPr>
          <w:rFonts w:asciiTheme="minorHAnsi" w:hAnsiTheme="minorHAnsi" w:cstheme="minorHAnsi"/>
          <w:spacing w:val="-2"/>
          <w:position w:val="-1"/>
          <w:sz w:val="22"/>
          <w:szCs w:val="22"/>
        </w:rPr>
        <w:t>W</w:t>
      </w:r>
      <w:r w:rsidRPr="003C4192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3C4192">
        <w:rPr>
          <w:rFonts w:asciiTheme="minorHAnsi" w:hAnsiTheme="minorHAnsi" w:cstheme="minorHAnsi"/>
          <w:spacing w:val="-2"/>
          <w:position w:val="-1"/>
          <w:sz w:val="22"/>
          <w:szCs w:val="22"/>
        </w:rPr>
        <w:t>W</w:t>
      </w:r>
      <w:r w:rsidRPr="003C4192">
        <w:rPr>
          <w:rFonts w:asciiTheme="minorHAnsi" w:hAnsiTheme="minorHAnsi" w:cstheme="minorHAnsi"/>
          <w:position w:val="-1"/>
          <w:sz w:val="22"/>
          <w:szCs w:val="22"/>
        </w:rPr>
        <w:t>. Norton (2007)</w:t>
      </w:r>
    </w:p>
    <w:p w14:paraId="38C31FEE" w14:textId="77777777" w:rsidR="00DF392D" w:rsidRPr="003C4192" w:rsidRDefault="00306865" w:rsidP="003C4192">
      <w:pPr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position w:val="-1"/>
          <w:sz w:val="22"/>
          <w:szCs w:val="22"/>
        </w:rPr>
        <w:t>Appelbau</w:t>
      </w:r>
      <w:r w:rsidRPr="003C4192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3C4192">
        <w:rPr>
          <w:rFonts w:asciiTheme="minorHAnsi" w:hAnsiTheme="minorHAnsi" w:cstheme="minorHAnsi"/>
          <w:position w:val="-1"/>
          <w:sz w:val="22"/>
          <w:szCs w:val="22"/>
        </w:rPr>
        <w:t xml:space="preserve">, Richard, </w:t>
      </w:r>
      <w:r w:rsidRPr="003C4192">
        <w:rPr>
          <w:rFonts w:asciiTheme="minorHAnsi" w:hAnsiTheme="minorHAnsi" w:cstheme="minorHAnsi"/>
          <w:i/>
          <w:position w:val="-1"/>
          <w:sz w:val="22"/>
          <w:szCs w:val="22"/>
        </w:rPr>
        <w:t>Introduction to Sociolog</w:t>
      </w:r>
      <w:r w:rsidRPr="003C4192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y</w:t>
      </w:r>
      <w:r w:rsidRPr="003C4192">
        <w:rPr>
          <w:rFonts w:asciiTheme="minorHAnsi" w:hAnsiTheme="minorHAnsi" w:cstheme="minorHAnsi"/>
          <w:position w:val="-1"/>
          <w:sz w:val="22"/>
          <w:szCs w:val="22"/>
        </w:rPr>
        <w:t>, 1</w:t>
      </w:r>
      <w:r w:rsidRPr="003C4192">
        <w:rPr>
          <w:rFonts w:asciiTheme="minorHAnsi" w:hAnsiTheme="minorHAnsi" w:cstheme="minorHAnsi"/>
          <w:position w:val="11"/>
          <w:sz w:val="22"/>
          <w:szCs w:val="22"/>
        </w:rPr>
        <w:t>st</w:t>
      </w:r>
      <w:r w:rsidRPr="003C4192">
        <w:rPr>
          <w:rFonts w:asciiTheme="minorHAnsi" w:hAnsiTheme="minorHAnsi" w:cstheme="minorHAnsi"/>
          <w:spacing w:val="19"/>
          <w:position w:val="1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position w:val="-1"/>
          <w:sz w:val="22"/>
          <w:szCs w:val="22"/>
        </w:rPr>
        <w:t xml:space="preserve">edition, </w:t>
      </w:r>
      <w:r w:rsidRPr="003C4192">
        <w:rPr>
          <w:rFonts w:asciiTheme="minorHAnsi" w:hAnsiTheme="minorHAnsi" w:cstheme="minorHAnsi"/>
          <w:i/>
          <w:position w:val="-1"/>
          <w:sz w:val="22"/>
          <w:szCs w:val="22"/>
        </w:rPr>
        <w:t xml:space="preserve">Essentials </w:t>
      </w:r>
      <w:r w:rsidRPr="003C4192">
        <w:rPr>
          <w:rFonts w:asciiTheme="minorHAnsi" w:hAnsiTheme="minorHAnsi" w:cstheme="minorHAnsi"/>
          <w:position w:val="-1"/>
          <w:sz w:val="22"/>
          <w:szCs w:val="22"/>
        </w:rPr>
        <w:t>version, by Anthony</w:t>
      </w:r>
    </w:p>
    <w:p w14:paraId="30ACCAD3" w14:textId="77777777" w:rsidR="00DF392D" w:rsidRPr="003C4192" w:rsidRDefault="00306865" w:rsidP="003C4192">
      <w:pPr>
        <w:spacing w:before="3"/>
        <w:ind w:left="120" w:right="849" w:firstLine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 xml:space="preserve">Giddens, Mitchel Duneier, and Richard P. </w:t>
      </w:r>
      <w:r w:rsidRPr="003C4192">
        <w:rPr>
          <w:rFonts w:asciiTheme="minorHAnsi" w:hAnsiTheme="minorHAnsi" w:cstheme="minorHAnsi"/>
          <w:sz w:val="22"/>
          <w:szCs w:val="22"/>
        </w:rPr>
        <w:t>Appelbau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, NY: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.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. Norton (2005) Appelbau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, Richard, </w:t>
      </w:r>
      <w:r w:rsidRPr="003C4192">
        <w:rPr>
          <w:rFonts w:asciiTheme="minorHAnsi" w:hAnsiTheme="minorHAnsi" w:cstheme="minorHAnsi"/>
          <w:i/>
          <w:sz w:val="22"/>
          <w:szCs w:val="22"/>
        </w:rPr>
        <w:t xml:space="preserve">Introduction to Sociology: 5th Edition </w:t>
      </w:r>
      <w:r w:rsidRPr="003C4192">
        <w:rPr>
          <w:rFonts w:asciiTheme="minorHAnsi" w:hAnsiTheme="minorHAnsi" w:cstheme="minorHAnsi"/>
          <w:sz w:val="22"/>
          <w:szCs w:val="22"/>
        </w:rPr>
        <w:t>(Anthony Giddens, Mitchell</w:t>
      </w:r>
    </w:p>
    <w:p w14:paraId="6FEDC090" w14:textId="77777777" w:rsidR="00DF392D" w:rsidRPr="003C4192" w:rsidRDefault="00306865" w:rsidP="003C4192">
      <w:pPr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Duneier, and Richard P. Appelbau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3C4192">
        <w:rPr>
          <w:rFonts w:asciiTheme="minorHAnsi" w:hAnsiTheme="minorHAnsi" w:cstheme="minorHAnsi"/>
          <w:sz w:val="22"/>
          <w:szCs w:val="22"/>
        </w:rPr>
        <w:t xml:space="preserve">, NY: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.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. Norton (2005)</w:t>
      </w:r>
    </w:p>
    <w:p w14:paraId="0F015232" w14:textId="77777777" w:rsidR="00DF392D" w:rsidRPr="003C4192" w:rsidRDefault="00306865" w:rsidP="003C4192">
      <w:pPr>
        <w:spacing w:before="3"/>
        <w:ind w:left="840" w:right="236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Appelbau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, Richard (2005) </w:t>
      </w:r>
      <w:r w:rsidRPr="003C4192">
        <w:rPr>
          <w:rFonts w:asciiTheme="minorHAnsi" w:hAnsiTheme="minorHAnsi" w:cstheme="minorHAnsi"/>
          <w:i/>
          <w:sz w:val="22"/>
          <w:szCs w:val="22"/>
        </w:rPr>
        <w:t xml:space="preserve">TNCs and the Removal of Textiles and </w:t>
      </w:r>
      <w:r w:rsidRPr="003C4192">
        <w:rPr>
          <w:rFonts w:asciiTheme="minorHAnsi" w:hAnsiTheme="minorHAnsi" w:cstheme="minorHAnsi"/>
          <w:i/>
          <w:sz w:val="22"/>
          <w:szCs w:val="22"/>
        </w:rPr>
        <w:t>Clothing Quotas</w:t>
      </w:r>
      <w:r w:rsidRPr="003C4192">
        <w:rPr>
          <w:rFonts w:asciiTheme="minorHAnsi" w:hAnsiTheme="minorHAnsi" w:cstheme="minorHAnsi"/>
          <w:sz w:val="22"/>
          <w:szCs w:val="22"/>
        </w:rPr>
        <w:t>. Geneva,</w:t>
      </w:r>
      <w:hyperlink r:id="rId7">
        <w:r w:rsidRPr="003C4192">
          <w:rPr>
            <w:rFonts w:asciiTheme="minorHAnsi" w:hAnsiTheme="minorHAnsi" w:cstheme="minorHAnsi"/>
            <w:sz w:val="22"/>
            <w:szCs w:val="22"/>
          </w:rPr>
          <w:t xml:space="preserve"> Switzerland: UNCTAD (http://repositories.cdlib.org/isber/cgs/3/) [note: this publication went out under the na</w:t>
        </w:r>
        <w:r w:rsidRPr="003C4192">
          <w:rPr>
            <w:rFonts w:asciiTheme="minorHAnsi" w:hAnsiTheme="minorHAnsi" w:cstheme="minorHAnsi"/>
            <w:spacing w:val="-2"/>
            <w:sz w:val="22"/>
            <w:szCs w:val="22"/>
          </w:rPr>
          <w:t>m</w:t>
        </w:r>
        <w:r w:rsidRPr="003C4192">
          <w:rPr>
            <w:rFonts w:asciiTheme="minorHAnsi" w:hAnsiTheme="minorHAnsi" w:cstheme="minorHAnsi"/>
            <w:sz w:val="22"/>
            <w:szCs w:val="22"/>
          </w:rPr>
          <w:t>e of Carlos Fo</w:t>
        </w:r>
        <w:r w:rsidRPr="003C4192">
          <w:rPr>
            <w:rFonts w:asciiTheme="minorHAnsi" w:hAnsiTheme="minorHAnsi" w:cstheme="minorHAnsi"/>
            <w:spacing w:val="-1"/>
            <w:sz w:val="22"/>
            <w:szCs w:val="22"/>
          </w:rPr>
          <w:t>r</w:t>
        </w:r>
        <w:r w:rsidRPr="003C4192">
          <w:rPr>
            <w:rFonts w:asciiTheme="minorHAnsi" w:hAnsiTheme="minorHAnsi" w:cstheme="minorHAnsi"/>
            <w:sz w:val="22"/>
            <w:szCs w:val="22"/>
          </w:rPr>
          <w:t xml:space="preserve">tin, UNCTAD Officer-in-Charge; I wrote the </w:t>
        </w:r>
        <w:r w:rsidRPr="003C4192">
          <w:rPr>
            <w:rFonts w:asciiTheme="minorHAnsi" w:hAnsiTheme="minorHAnsi" w:cstheme="minorHAnsi"/>
            <w:sz w:val="22"/>
            <w:szCs w:val="22"/>
          </w:rPr>
          <w:t>report)</w:t>
        </w:r>
      </w:hyperlink>
    </w:p>
    <w:p w14:paraId="40BB01A2" w14:textId="77777777" w:rsidR="00DF392D" w:rsidRPr="003C4192" w:rsidRDefault="00306865" w:rsidP="003C4192">
      <w:pPr>
        <w:ind w:left="840" w:right="594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Appelbau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, Richard P. and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illiam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I. Robinson (eds.),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i/>
          <w:sz w:val="22"/>
          <w:szCs w:val="22"/>
        </w:rPr>
        <w:t>Critical Globalization Studies</w:t>
      </w:r>
      <w:r w:rsidRPr="003C4192">
        <w:rPr>
          <w:rFonts w:asciiTheme="minorHAnsi" w:hAnsiTheme="minorHAnsi" w:cstheme="minorHAnsi"/>
          <w:sz w:val="22"/>
          <w:szCs w:val="22"/>
        </w:rPr>
        <w:t>. NY: Routledge (2004).</w:t>
      </w:r>
    </w:p>
    <w:p w14:paraId="613A89E7" w14:textId="77777777" w:rsidR="00DF392D" w:rsidRPr="003C4192" w:rsidRDefault="00306865" w:rsidP="003C4192">
      <w:pPr>
        <w:ind w:left="840" w:right="198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Appelbau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, Richard P. (ed.) </w:t>
      </w:r>
      <w:r w:rsidRPr="003C4192">
        <w:rPr>
          <w:rFonts w:asciiTheme="minorHAnsi" w:hAnsiTheme="minorHAnsi" w:cstheme="minorHAnsi"/>
          <w:i/>
          <w:sz w:val="22"/>
          <w:szCs w:val="22"/>
        </w:rPr>
        <w:t>Introduction to Global Studies: Politics and Economics</w:t>
      </w:r>
      <w:r w:rsidRPr="003C4192">
        <w:rPr>
          <w:rFonts w:asciiTheme="minorHAnsi" w:hAnsiTheme="minorHAnsi" w:cstheme="minorHAnsi"/>
          <w:sz w:val="22"/>
          <w:szCs w:val="22"/>
        </w:rPr>
        <w:t>. Dubuque, IO: Kendall Hunt (2004)</w:t>
      </w:r>
    </w:p>
    <w:p w14:paraId="1DC94BE5" w14:textId="77777777" w:rsidR="00DF392D" w:rsidRPr="003C4192" w:rsidRDefault="00306865" w:rsidP="003C4192">
      <w:pPr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Appelbau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, </w:t>
      </w:r>
      <w:r w:rsidRPr="003C4192">
        <w:rPr>
          <w:rFonts w:asciiTheme="minorHAnsi" w:hAnsiTheme="minorHAnsi" w:cstheme="minorHAnsi"/>
          <w:sz w:val="22"/>
          <w:szCs w:val="22"/>
        </w:rPr>
        <w:t xml:space="preserve">Richard, </w:t>
      </w:r>
      <w:r w:rsidRPr="003C4192">
        <w:rPr>
          <w:rFonts w:asciiTheme="minorHAnsi" w:hAnsiTheme="minorHAnsi" w:cstheme="minorHAnsi"/>
          <w:i/>
          <w:sz w:val="22"/>
          <w:szCs w:val="22"/>
        </w:rPr>
        <w:t>Sociology</w:t>
      </w:r>
      <w:r w:rsidRPr="003C4192">
        <w:rPr>
          <w:rFonts w:asciiTheme="minorHAnsi" w:hAnsiTheme="minorHAnsi" w:cstheme="minorHAnsi"/>
          <w:sz w:val="22"/>
          <w:szCs w:val="22"/>
        </w:rPr>
        <w:t>, 4</w:t>
      </w:r>
      <w:r w:rsidRPr="003C4192">
        <w:rPr>
          <w:rFonts w:asciiTheme="minorHAnsi" w:hAnsiTheme="minorHAnsi" w:cstheme="minorHAnsi"/>
          <w:position w:val="11"/>
          <w:sz w:val="22"/>
          <w:szCs w:val="22"/>
        </w:rPr>
        <w:t>th</w:t>
      </w:r>
      <w:r w:rsidRPr="003C4192">
        <w:rPr>
          <w:rFonts w:asciiTheme="minorHAnsi" w:hAnsiTheme="minorHAnsi" w:cstheme="minorHAnsi"/>
          <w:spacing w:val="20"/>
          <w:position w:val="1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edition (with Mitchel Duneier and Anthony Giddens). New</w:t>
      </w:r>
    </w:p>
    <w:p w14:paraId="4E715606" w14:textId="77777777" w:rsidR="00DF392D" w:rsidRPr="003C4192" w:rsidRDefault="00306865" w:rsidP="003C4192">
      <w:pPr>
        <w:spacing w:before="3"/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 xml:space="preserve">York: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.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. Norton, 2003.</w:t>
      </w:r>
    </w:p>
    <w:p w14:paraId="6CFE091B" w14:textId="77777777" w:rsidR="00DF392D" w:rsidRPr="003C4192" w:rsidRDefault="00306865" w:rsidP="003C4192">
      <w:pPr>
        <w:spacing w:before="3"/>
        <w:ind w:left="840" w:right="244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Richard P. Appelbau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,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illiam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L.F. Felstiner and Volk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ar Gessner, eds.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i/>
          <w:sz w:val="22"/>
          <w:szCs w:val="22"/>
        </w:rPr>
        <w:t xml:space="preserve">Rules and Networks: The Legal Culture of Global Business </w:t>
      </w:r>
      <w:r w:rsidRPr="003C4192">
        <w:rPr>
          <w:rFonts w:asciiTheme="minorHAnsi" w:hAnsiTheme="minorHAnsi" w:cstheme="minorHAnsi"/>
          <w:i/>
          <w:sz w:val="22"/>
          <w:szCs w:val="22"/>
        </w:rPr>
        <w:t>Transactions</w:t>
      </w:r>
      <w:r w:rsidRPr="003C4192">
        <w:rPr>
          <w:rFonts w:asciiTheme="minorHAnsi" w:hAnsiTheme="minorHAnsi" w:cstheme="minorHAnsi"/>
          <w:sz w:val="22"/>
          <w:szCs w:val="22"/>
        </w:rPr>
        <w:t>. Oxford, England: Hart, 2001</w:t>
      </w:r>
    </w:p>
    <w:p w14:paraId="68B04459" w14:textId="77777777" w:rsidR="00DF392D" w:rsidRPr="003C4192" w:rsidRDefault="00306865" w:rsidP="003C4192">
      <w:pPr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Edna Bonacich and Richard P. Appelbau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, </w:t>
      </w:r>
      <w:r w:rsidRPr="003C4192">
        <w:rPr>
          <w:rFonts w:asciiTheme="minorHAnsi" w:hAnsiTheme="minorHAnsi" w:cstheme="minorHAnsi"/>
          <w:i/>
          <w:sz w:val="22"/>
          <w:szCs w:val="22"/>
        </w:rPr>
        <w:t>Behind the Label: Inequality in the Los Angeles</w:t>
      </w:r>
    </w:p>
    <w:p w14:paraId="4D3AE7C4" w14:textId="77777777" w:rsidR="00DF392D" w:rsidRPr="003C4192" w:rsidRDefault="00306865" w:rsidP="003C4192">
      <w:pPr>
        <w:spacing w:before="3"/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i/>
          <w:sz w:val="22"/>
          <w:szCs w:val="22"/>
        </w:rPr>
        <w:t>Apparel Industry</w:t>
      </w:r>
      <w:r w:rsidRPr="003C4192">
        <w:rPr>
          <w:rFonts w:asciiTheme="minorHAnsi" w:hAnsiTheme="minorHAnsi" w:cstheme="minorHAnsi"/>
          <w:sz w:val="22"/>
          <w:szCs w:val="22"/>
        </w:rPr>
        <w:t>.  Berkeley, CA: University of California Press, 2000.</w:t>
      </w:r>
    </w:p>
    <w:p w14:paraId="67DA3772" w14:textId="77777777" w:rsidR="00DF392D" w:rsidRPr="003C4192" w:rsidRDefault="00306865" w:rsidP="003C4192">
      <w:pPr>
        <w:spacing w:before="3"/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Appelbau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, Richard, </w:t>
      </w:r>
      <w:r w:rsidRPr="003C4192">
        <w:rPr>
          <w:rFonts w:asciiTheme="minorHAnsi" w:hAnsiTheme="minorHAnsi" w:cstheme="minorHAnsi"/>
          <w:i/>
          <w:sz w:val="22"/>
          <w:szCs w:val="22"/>
        </w:rPr>
        <w:t xml:space="preserve">Sociology </w:t>
      </w:r>
      <w:r w:rsidRPr="003C4192">
        <w:rPr>
          <w:rFonts w:asciiTheme="minorHAnsi" w:hAnsiTheme="minorHAnsi" w:cstheme="minorHAnsi"/>
          <w:sz w:val="22"/>
          <w:szCs w:val="22"/>
        </w:rPr>
        <w:t xml:space="preserve">2/e (with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illiam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J. Cha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bliss), New York: Addison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esley</w:t>
      </w:r>
    </w:p>
    <w:p w14:paraId="398E0A2C" w14:textId="77777777" w:rsidR="00DF392D" w:rsidRPr="003C4192" w:rsidRDefault="00306865" w:rsidP="003C4192">
      <w:pPr>
        <w:spacing w:before="3"/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Long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an (for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erly HarperCollins), 1997</w:t>
      </w:r>
    </w:p>
    <w:p w14:paraId="19291A32" w14:textId="77777777" w:rsidR="00DF392D" w:rsidRPr="003C4192" w:rsidRDefault="00306865" w:rsidP="003C4192">
      <w:pPr>
        <w:spacing w:before="3"/>
        <w:ind w:left="840" w:right="240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Appelbau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, Richard, </w:t>
      </w:r>
      <w:r w:rsidRPr="003C4192">
        <w:rPr>
          <w:rFonts w:asciiTheme="minorHAnsi" w:hAnsiTheme="minorHAnsi" w:cstheme="minorHAnsi"/>
          <w:i/>
          <w:sz w:val="22"/>
          <w:szCs w:val="22"/>
        </w:rPr>
        <w:t>Sociology: A Brief Edition</w:t>
      </w:r>
      <w:r w:rsidRPr="003C4192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 xml:space="preserve">(brief paperback version of Introductory Sociology textbook, with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illiam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J. Cha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bliss), New York: Addison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esley Long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an (for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erly Harpe</w:t>
      </w:r>
      <w:r w:rsidRPr="003C4192">
        <w:rPr>
          <w:rFonts w:asciiTheme="minorHAnsi" w:hAnsiTheme="minorHAnsi" w:cstheme="minorHAnsi"/>
          <w:sz w:val="22"/>
          <w:szCs w:val="22"/>
        </w:rPr>
        <w:t>rCollins), 1997</w:t>
      </w:r>
    </w:p>
    <w:p w14:paraId="58DEAC55" w14:textId="77777777" w:rsidR="00DF392D" w:rsidRPr="003C4192" w:rsidRDefault="00306865" w:rsidP="003C4192">
      <w:pPr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Appelbau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, Richard, </w:t>
      </w:r>
      <w:r w:rsidRPr="003C4192">
        <w:rPr>
          <w:rFonts w:asciiTheme="minorHAnsi" w:hAnsiTheme="minorHAnsi" w:cstheme="minorHAnsi"/>
          <w:i/>
          <w:sz w:val="22"/>
          <w:szCs w:val="22"/>
        </w:rPr>
        <w:t xml:space="preserve">Sociology </w:t>
      </w:r>
      <w:r w:rsidRPr="003C4192">
        <w:rPr>
          <w:rFonts w:asciiTheme="minorHAnsi" w:hAnsiTheme="minorHAnsi" w:cstheme="minorHAnsi"/>
          <w:sz w:val="22"/>
          <w:szCs w:val="22"/>
        </w:rPr>
        <w:t xml:space="preserve">1/e (Introductory Sociology textbook, with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illiam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J.</w:t>
      </w:r>
    </w:p>
    <w:p w14:paraId="71860D3F" w14:textId="77777777" w:rsidR="00DF392D" w:rsidRPr="003C4192" w:rsidRDefault="00306865" w:rsidP="003C4192">
      <w:pPr>
        <w:spacing w:before="3"/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Cha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bliss), New York: HarperCollins, 1995</w:t>
      </w:r>
    </w:p>
    <w:p w14:paraId="3EB717F5" w14:textId="77777777" w:rsidR="00DF392D" w:rsidRPr="003C4192" w:rsidRDefault="00306865" w:rsidP="003C4192">
      <w:pPr>
        <w:spacing w:before="3"/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Appelbau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, Richard, </w:t>
      </w:r>
      <w:r w:rsidRPr="003C4192">
        <w:rPr>
          <w:rFonts w:asciiTheme="minorHAnsi" w:hAnsiTheme="minorHAnsi" w:cstheme="minorHAnsi"/>
          <w:i/>
          <w:sz w:val="22"/>
          <w:szCs w:val="22"/>
        </w:rPr>
        <w:t>States and Development in the Asian Pacific Rim</w:t>
      </w:r>
      <w:r w:rsidRPr="003C4192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(edited collection, with</w:t>
      </w:r>
    </w:p>
    <w:p w14:paraId="111EE567" w14:textId="77777777" w:rsidR="00DF392D" w:rsidRPr="003C4192" w:rsidRDefault="00306865" w:rsidP="003C4192">
      <w:pPr>
        <w:spacing w:before="3"/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 xml:space="preserve">Jeffrey </w:t>
      </w:r>
      <w:r w:rsidRPr="003C4192">
        <w:rPr>
          <w:rFonts w:asciiTheme="minorHAnsi" w:hAnsiTheme="minorHAnsi" w:cstheme="minorHAnsi"/>
          <w:sz w:val="22"/>
          <w:szCs w:val="22"/>
        </w:rPr>
        <w:t>Henderson), Newbury Park: Sage, 1992</w:t>
      </w:r>
    </w:p>
    <w:p w14:paraId="69535A43" w14:textId="77777777" w:rsidR="00DF392D" w:rsidRPr="003C4192" w:rsidRDefault="00306865" w:rsidP="003C4192">
      <w:pPr>
        <w:spacing w:before="3"/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Appelbau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, Richard, </w:t>
      </w:r>
      <w:r w:rsidRPr="003C4192">
        <w:rPr>
          <w:rFonts w:asciiTheme="minorHAnsi" w:hAnsiTheme="minorHAnsi" w:cstheme="minorHAnsi"/>
          <w:i/>
          <w:sz w:val="22"/>
          <w:szCs w:val="22"/>
        </w:rPr>
        <w:t>Karl Marx</w:t>
      </w:r>
      <w:r w:rsidRPr="003C4192">
        <w:rPr>
          <w:rFonts w:asciiTheme="minorHAnsi" w:hAnsiTheme="minorHAnsi" w:cstheme="minorHAnsi"/>
          <w:sz w:val="22"/>
          <w:szCs w:val="22"/>
        </w:rPr>
        <w:t>, Newbury Park, CA: Sage, 1988.</w:t>
      </w:r>
    </w:p>
    <w:p w14:paraId="3DBA9EDF" w14:textId="77777777" w:rsidR="00DF392D" w:rsidRPr="003C4192" w:rsidRDefault="00306865" w:rsidP="003C4192">
      <w:pPr>
        <w:spacing w:before="3"/>
        <w:ind w:left="840" w:right="659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Appelbau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, Richard, </w:t>
      </w:r>
      <w:r w:rsidRPr="003C4192">
        <w:rPr>
          <w:rFonts w:asciiTheme="minorHAnsi" w:hAnsiTheme="minorHAnsi" w:cstheme="minorHAnsi"/>
          <w:i/>
          <w:sz w:val="22"/>
          <w:szCs w:val="22"/>
        </w:rPr>
        <w:t xml:space="preserve">Rethinking Rental Housing </w:t>
      </w:r>
      <w:r w:rsidRPr="003C4192">
        <w:rPr>
          <w:rFonts w:asciiTheme="minorHAnsi" w:hAnsiTheme="minorHAnsi" w:cstheme="minorHAnsi"/>
          <w:sz w:val="22"/>
          <w:szCs w:val="22"/>
        </w:rPr>
        <w:t>(with John I. Gilderbloo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), Philadelphia: Te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ple University Press, 1988.</w:t>
      </w:r>
    </w:p>
    <w:p w14:paraId="3B6DA562" w14:textId="77777777" w:rsidR="00DF392D" w:rsidRPr="003C4192" w:rsidRDefault="00306865" w:rsidP="003C4192">
      <w:pPr>
        <w:ind w:left="840" w:right="65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Appelbau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, Richard, </w:t>
      </w:r>
      <w:r w:rsidRPr="003C4192">
        <w:rPr>
          <w:rFonts w:asciiTheme="minorHAnsi" w:hAnsiTheme="minorHAnsi" w:cstheme="minorHAnsi"/>
          <w:i/>
          <w:sz w:val="22"/>
          <w:szCs w:val="22"/>
        </w:rPr>
        <w:t xml:space="preserve">National </w:t>
      </w:r>
      <w:r w:rsidRPr="003C4192">
        <w:rPr>
          <w:rFonts w:asciiTheme="minorHAnsi" w:hAnsiTheme="minorHAnsi" w:cstheme="minorHAnsi"/>
          <w:i/>
          <w:sz w:val="22"/>
          <w:szCs w:val="22"/>
        </w:rPr>
        <w:t>Comprehensive Housing Program</w:t>
      </w:r>
      <w:r w:rsidRPr="003C4192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 xml:space="preserve">(with others), Institute 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C4192">
        <w:rPr>
          <w:rFonts w:asciiTheme="minorHAnsi" w:hAnsiTheme="minorHAnsi" w:cstheme="minorHAnsi"/>
          <w:sz w:val="22"/>
          <w:szCs w:val="22"/>
        </w:rPr>
        <w:t xml:space="preserve">or Policy Studies,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ashington, D.C., spring 1987. Introduced June 1, 1987 as Congressional legislation (H.R. 4727, "The National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prehensive Housing Act)."</w:t>
      </w:r>
    </w:p>
    <w:p w14:paraId="786E684E" w14:textId="77777777" w:rsidR="00DF392D" w:rsidRPr="003C4192" w:rsidRDefault="00306865" w:rsidP="003C4192">
      <w:pPr>
        <w:ind w:left="840" w:right="212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Appelbau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, Richard, </w:t>
      </w:r>
      <w:r w:rsidRPr="003C4192">
        <w:rPr>
          <w:rFonts w:asciiTheme="minorHAnsi" w:hAnsiTheme="minorHAnsi" w:cstheme="minorHAnsi"/>
          <w:i/>
          <w:sz w:val="22"/>
          <w:szCs w:val="22"/>
        </w:rPr>
        <w:t>Regulation and the San</w:t>
      </w:r>
      <w:r w:rsidRPr="003C4192">
        <w:rPr>
          <w:rFonts w:asciiTheme="minorHAnsi" w:hAnsiTheme="minorHAnsi" w:cstheme="minorHAnsi"/>
          <w:i/>
          <w:sz w:val="22"/>
          <w:szCs w:val="22"/>
        </w:rPr>
        <w:t>ta Barbara Housing Market</w:t>
      </w:r>
      <w:r w:rsidRPr="003C4192">
        <w:rPr>
          <w:rFonts w:asciiTheme="minorHAnsi" w:hAnsiTheme="minorHAnsi" w:cstheme="minorHAnsi"/>
          <w:sz w:val="22"/>
          <w:szCs w:val="22"/>
        </w:rPr>
        <w:t>, Berkeley, California: California Policy Se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4192">
        <w:rPr>
          <w:rFonts w:asciiTheme="minorHAnsi" w:hAnsiTheme="minorHAnsi" w:cstheme="minorHAnsi"/>
          <w:sz w:val="22"/>
          <w:szCs w:val="22"/>
        </w:rPr>
        <w:t>nar, Final Report Nu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ber 9, 1986.</w:t>
      </w:r>
    </w:p>
    <w:p w14:paraId="3EA47205" w14:textId="77777777" w:rsidR="00DF392D" w:rsidRPr="003C4192" w:rsidRDefault="00306865" w:rsidP="003C4192">
      <w:pPr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Appelbau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, Richard, </w:t>
      </w:r>
      <w:r w:rsidRPr="003C4192">
        <w:rPr>
          <w:rFonts w:asciiTheme="minorHAnsi" w:hAnsiTheme="minorHAnsi" w:cstheme="minorHAnsi"/>
          <w:i/>
          <w:sz w:val="22"/>
          <w:szCs w:val="22"/>
        </w:rPr>
        <w:t>Size, Growth, and U.S. Citie</w:t>
      </w:r>
      <w:r w:rsidRPr="003C4192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3C4192">
        <w:rPr>
          <w:rFonts w:asciiTheme="minorHAnsi" w:hAnsiTheme="minorHAnsi" w:cstheme="minorHAnsi"/>
          <w:sz w:val="22"/>
          <w:szCs w:val="22"/>
        </w:rPr>
        <w:t>, New York: Praeger, 1978.</w:t>
      </w:r>
    </w:p>
    <w:p w14:paraId="45B7030E" w14:textId="77777777" w:rsidR="00DF392D" w:rsidRPr="003C4192" w:rsidRDefault="00306865" w:rsidP="003C4192">
      <w:pPr>
        <w:spacing w:before="3"/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Appelbau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, Richard, </w:t>
      </w:r>
      <w:r w:rsidRPr="003C4192">
        <w:rPr>
          <w:rFonts w:asciiTheme="minorHAnsi" w:hAnsiTheme="minorHAnsi" w:cstheme="minorHAnsi"/>
          <w:i/>
          <w:sz w:val="22"/>
          <w:szCs w:val="22"/>
        </w:rPr>
        <w:t xml:space="preserve">The Effects of Urban Growth: A Population Impact </w:t>
      </w:r>
      <w:r w:rsidRPr="003C4192">
        <w:rPr>
          <w:rFonts w:asciiTheme="minorHAnsi" w:hAnsiTheme="minorHAnsi" w:cstheme="minorHAnsi"/>
          <w:i/>
          <w:sz w:val="22"/>
          <w:szCs w:val="22"/>
        </w:rPr>
        <w:t>Analysis</w:t>
      </w:r>
      <w:r w:rsidRPr="003C4192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(with Jennifer</w:t>
      </w:r>
    </w:p>
    <w:p w14:paraId="18FD16BE" w14:textId="77777777" w:rsidR="00DF392D" w:rsidRPr="003C4192" w:rsidRDefault="00306865" w:rsidP="003C4192">
      <w:pPr>
        <w:spacing w:before="3"/>
        <w:ind w:left="120" w:right="435" w:firstLine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Bigelow, Henry Kra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er, Harvey Molotch, and Paul Relis). New York: Praeger, 1976. Appelbau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, Richard, </w:t>
      </w:r>
      <w:r w:rsidRPr="003C4192">
        <w:rPr>
          <w:rFonts w:asciiTheme="minorHAnsi" w:hAnsiTheme="minorHAnsi" w:cstheme="minorHAnsi"/>
          <w:i/>
          <w:sz w:val="22"/>
          <w:szCs w:val="22"/>
        </w:rPr>
        <w:t>Theories of Social Change</w:t>
      </w:r>
      <w:r w:rsidRPr="003C4192">
        <w:rPr>
          <w:rFonts w:asciiTheme="minorHAnsi" w:hAnsiTheme="minorHAnsi" w:cstheme="minorHAnsi"/>
          <w:sz w:val="22"/>
          <w:szCs w:val="22"/>
        </w:rPr>
        <w:t>, Chicago: Rand McNally, 1970.</w:t>
      </w:r>
    </w:p>
    <w:p w14:paraId="405E24A8" w14:textId="77777777" w:rsidR="00DF392D" w:rsidRPr="003C4192" w:rsidRDefault="00306865" w:rsidP="003C4192">
      <w:pPr>
        <w:ind w:left="1992" w:right="239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reprinted in Tho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as R. Shannon,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i/>
          <w:sz w:val="22"/>
          <w:szCs w:val="22"/>
        </w:rPr>
        <w:t>An Introduction to the World-System Perspec</w:t>
      </w:r>
      <w:r w:rsidRPr="003C4192">
        <w:rPr>
          <w:rFonts w:asciiTheme="minorHAnsi" w:hAnsiTheme="minorHAnsi" w:cstheme="minorHAnsi"/>
          <w:i/>
          <w:sz w:val="22"/>
          <w:szCs w:val="22"/>
        </w:rPr>
        <w:t>tive</w:t>
      </w:r>
      <w:r w:rsidRPr="003C4192">
        <w:rPr>
          <w:rFonts w:asciiTheme="minorHAnsi" w:hAnsiTheme="minorHAnsi" w:cstheme="minorHAnsi"/>
          <w:sz w:val="22"/>
          <w:szCs w:val="22"/>
        </w:rPr>
        <w:t xml:space="preserve">, NY: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estview, 1990 (selections)</w:t>
      </w:r>
    </w:p>
    <w:p w14:paraId="76B10C42" w14:textId="77777777" w:rsidR="00DF392D" w:rsidRPr="003C4192" w:rsidRDefault="00306865" w:rsidP="003C4192">
      <w:pPr>
        <w:ind w:left="1272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 xml:space="preserve">reprinted in P.F.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il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ot, </w:t>
      </w:r>
      <w:r w:rsidRPr="003C4192">
        <w:rPr>
          <w:rFonts w:asciiTheme="minorHAnsi" w:hAnsiTheme="minorHAnsi" w:cstheme="minorHAnsi"/>
          <w:i/>
          <w:sz w:val="22"/>
          <w:szCs w:val="22"/>
        </w:rPr>
        <w:t>Sociology in Africa: A Book of Readings</w:t>
      </w:r>
      <w:r w:rsidRPr="003C4192">
        <w:rPr>
          <w:rFonts w:asciiTheme="minorHAnsi" w:hAnsiTheme="minorHAnsi" w:cstheme="minorHAnsi"/>
          <w:sz w:val="22"/>
          <w:szCs w:val="22"/>
        </w:rPr>
        <w:t>, Zaria: Ah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adu</w:t>
      </w:r>
    </w:p>
    <w:p w14:paraId="013027E8" w14:textId="77777777" w:rsidR="00DF392D" w:rsidRPr="003C4192" w:rsidRDefault="00306865" w:rsidP="003C4192">
      <w:pPr>
        <w:spacing w:before="3"/>
        <w:ind w:left="1992"/>
        <w:rPr>
          <w:rFonts w:asciiTheme="minorHAnsi" w:hAnsiTheme="minorHAnsi" w:cstheme="minorHAnsi"/>
          <w:sz w:val="22"/>
          <w:szCs w:val="22"/>
        </w:rPr>
        <w:sectPr w:rsidR="00DF392D" w:rsidRPr="003C4192">
          <w:footerReference w:type="default" r:id="rId8"/>
          <w:pgSz w:w="12240" w:h="15840"/>
          <w:pgMar w:top="1380" w:right="1340" w:bottom="280" w:left="1320" w:header="0" w:footer="766" w:gutter="0"/>
          <w:pgNumType w:start="2"/>
          <w:cols w:space="720"/>
        </w:sectPr>
      </w:pPr>
      <w:r w:rsidRPr="003C4192">
        <w:rPr>
          <w:rFonts w:asciiTheme="minorHAnsi" w:hAnsiTheme="minorHAnsi" w:cstheme="minorHAnsi"/>
          <w:sz w:val="22"/>
          <w:szCs w:val="22"/>
        </w:rPr>
        <w:t>Bello University, 1973 (chapter 5)</w:t>
      </w:r>
    </w:p>
    <w:p w14:paraId="2F77A05C" w14:textId="77777777" w:rsidR="00DF392D" w:rsidRPr="003C4192" w:rsidRDefault="00306865" w:rsidP="003C4192">
      <w:pPr>
        <w:spacing w:before="65"/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b/>
          <w:sz w:val="22"/>
          <w:szCs w:val="22"/>
        </w:rPr>
        <w:lastRenderedPageBreak/>
        <w:t xml:space="preserve">PUBLICATIONS: ARTICLES, CHAPTERS, </w:t>
      </w:r>
      <w:r w:rsidRPr="003C4192">
        <w:rPr>
          <w:rFonts w:asciiTheme="minorHAnsi" w:hAnsiTheme="minorHAnsi" w:cstheme="minorHAnsi"/>
          <w:b/>
          <w:sz w:val="22"/>
          <w:szCs w:val="22"/>
        </w:rPr>
        <w:t>REVIEWS, ENTRIES</w:t>
      </w:r>
    </w:p>
    <w:p w14:paraId="1B4FC24A" w14:textId="77777777" w:rsidR="00DF392D" w:rsidRPr="003C4192" w:rsidRDefault="00DF392D" w:rsidP="003C4192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DDD6031" w14:textId="77777777" w:rsidR="00DF392D" w:rsidRPr="003C4192" w:rsidRDefault="00306865" w:rsidP="003C4192">
      <w:pPr>
        <w:ind w:left="840" w:right="209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Appelbau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, Richard and Rachel Parker (eds.),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i/>
          <w:sz w:val="22"/>
          <w:szCs w:val="22"/>
        </w:rPr>
        <w:t>Emerging Economies, Emerging Technologies: Can Technology Make a Difference in Development?</w:t>
      </w:r>
      <w:r w:rsidRPr="003C4192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NY: Routledge, forthco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ing 2011</w:t>
      </w:r>
    </w:p>
    <w:p w14:paraId="10C02F0D" w14:textId="77777777" w:rsidR="00DF392D" w:rsidRPr="003C4192" w:rsidRDefault="00306865" w:rsidP="003C4192">
      <w:pPr>
        <w:ind w:left="840" w:right="101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Appelbau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, Richard and Rachel Parker: “E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erging Technologies / 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ergi</w:t>
      </w:r>
      <w:r w:rsidRPr="003C4192">
        <w:rPr>
          <w:rFonts w:asciiTheme="minorHAnsi" w:hAnsiTheme="minorHAnsi" w:cstheme="minorHAnsi"/>
          <w:sz w:val="22"/>
          <w:szCs w:val="22"/>
        </w:rPr>
        <w:t>ng Econo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ies: Prospects for Equitable Develop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ent,” chapter in Richard Appelbaum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 xml:space="preserve">and Rachel Parker (eds.), </w:t>
      </w:r>
      <w:r w:rsidRPr="003C4192">
        <w:rPr>
          <w:rFonts w:asciiTheme="minorHAnsi" w:hAnsiTheme="minorHAnsi" w:cstheme="minorHAnsi"/>
          <w:i/>
          <w:sz w:val="22"/>
          <w:szCs w:val="22"/>
        </w:rPr>
        <w:t xml:space="preserve">Emerging Economies, Emerging Technologies: Can Technology Make a Difference in Development? </w:t>
      </w:r>
      <w:r w:rsidRPr="003C4192">
        <w:rPr>
          <w:rFonts w:asciiTheme="minorHAnsi" w:hAnsiTheme="minorHAnsi" w:cstheme="minorHAnsi"/>
          <w:sz w:val="22"/>
          <w:szCs w:val="22"/>
        </w:rPr>
        <w:t>NY: Routledge, forthco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ing 2011</w:t>
      </w:r>
    </w:p>
    <w:p w14:paraId="37D9CF74" w14:textId="77777777" w:rsidR="00DF392D" w:rsidRPr="003C4192" w:rsidRDefault="00306865" w:rsidP="003C4192">
      <w:pPr>
        <w:ind w:left="840" w:right="71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Appelbau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, Richard and Ra</w:t>
      </w:r>
      <w:r w:rsidRPr="003C4192">
        <w:rPr>
          <w:rFonts w:asciiTheme="minorHAnsi" w:hAnsiTheme="minorHAnsi" w:cstheme="minorHAnsi"/>
          <w:sz w:val="22"/>
          <w:szCs w:val="22"/>
        </w:rPr>
        <w:t>chel Parker, “The Chinese Century?</w:t>
      </w:r>
      <w:r w:rsidRPr="003C419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So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 Foreign Policy I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plications of China’s Move to High-Tech Innovation, ” to appear in Harthorn, Barbara, and John Mohr (eds),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i/>
          <w:sz w:val="22"/>
          <w:szCs w:val="22"/>
        </w:rPr>
        <w:t xml:space="preserve">The Social Life of Nanotechnology </w:t>
      </w:r>
      <w:r w:rsidRPr="003C4192">
        <w:rPr>
          <w:rFonts w:asciiTheme="minorHAnsi" w:hAnsiTheme="minorHAnsi" w:cstheme="minorHAnsi"/>
          <w:sz w:val="22"/>
          <w:szCs w:val="22"/>
        </w:rPr>
        <w:t>(publisher TBA)</w:t>
      </w:r>
    </w:p>
    <w:p w14:paraId="39F864CA" w14:textId="77777777" w:rsidR="00DF392D" w:rsidRPr="003C4192" w:rsidRDefault="00306865" w:rsidP="003C4192">
      <w:pPr>
        <w:ind w:left="840" w:right="182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Motoya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a, Yasuyuki, Richard </w:t>
      </w:r>
      <w:r w:rsidRPr="003C4192">
        <w:rPr>
          <w:rFonts w:asciiTheme="minorHAnsi" w:hAnsiTheme="minorHAnsi" w:cstheme="minorHAnsi"/>
          <w:sz w:val="22"/>
          <w:szCs w:val="22"/>
        </w:rPr>
        <w:t>Appelbau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, and Rachel Parker, “The National Nanotechnology Initiative: Federal Support for Science and Technology, or Hidden Industrial Policy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>?</w:t>
      </w:r>
      <w:r w:rsidRPr="003C4192">
        <w:rPr>
          <w:rFonts w:asciiTheme="minorHAnsi" w:hAnsiTheme="minorHAnsi" w:cstheme="minorHAnsi"/>
          <w:sz w:val="22"/>
          <w:szCs w:val="22"/>
        </w:rPr>
        <w:t>” ” to appear in Harthorn, Barbara, and John Mohr (eds),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i/>
          <w:sz w:val="22"/>
          <w:szCs w:val="22"/>
        </w:rPr>
        <w:t xml:space="preserve">The Social Life of Nanotechnology </w:t>
      </w:r>
      <w:r w:rsidRPr="003C4192">
        <w:rPr>
          <w:rFonts w:asciiTheme="minorHAnsi" w:hAnsiTheme="minorHAnsi" w:cstheme="minorHAnsi"/>
          <w:sz w:val="22"/>
          <w:szCs w:val="22"/>
        </w:rPr>
        <w:t>(publisher TBA)</w:t>
      </w:r>
    </w:p>
    <w:p w14:paraId="093F7673" w14:textId="77777777" w:rsidR="00DF392D" w:rsidRPr="003C4192" w:rsidRDefault="00306865" w:rsidP="003C4192">
      <w:pPr>
        <w:ind w:left="840" w:right="278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“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ill China Eat Our Lunch</w:t>
      </w:r>
      <w:r w:rsidRPr="003C4192">
        <w:rPr>
          <w:rFonts w:asciiTheme="minorHAnsi" w:hAnsiTheme="minorHAnsi" w:cstheme="minorHAnsi"/>
          <w:spacing w:val="2"/>
          <w:sz w:val="22"/>
          <w:szCs w:val="22"/>
        </w:rPr>
        <w:t>?</w:t>
      </w:r>
      <w:r w:rsidRPr="003C4192">
        <w:rPr>
          <w:rFonts w:asciiTheme="minorHAnsi" w:hAnsiTheme="minorHAnsi" w:cstheme="minorHAnsi"/>
          <w:sz w:val="22"/>
          <w:szCs w:val="22"/>
        </w:rPr>
        <w:t>’ Review of Denis Fred Si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on and Cong Cao,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i/>
          <w:sz w:val="22"/>
          <w:szCs w:val="22"/>
        </w:rPr>
        <w:t>China’s Emerging Technological Edge: Assessing the Role of High-End Talent</w:t>
      </w:r>
      <w:r w:rsidRPr="003C4192">
        <w:rPr>
          <w:rFonts w:asciiTheme="minorHAnsi" w:hAnsiTheme="minorHAnsi" w:cstheme="minorHAnsi"/>
          <w:sz w:val="22"/>
          <w:szCs w:val="22"/>
        </w:rPr>
        <w:t>.  Forthco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ing (January) in </w:t>
      </w:r>
      <w:r w:rsidRPr="003C4192">
        <w:rPr>
          <w:rFonts w:asciiTheme="minorHAnsi" w:hAnsiTheme="minorHAnsi" w:cstheme="minorHAnsi"/>
          <w:i/>
          <w:sz w:val="22"/>
          <w:szCs w:val="22"/>
        </w:rPr>
        <w:t xml:space="preserve">Asia Policy </w:t>
      </w:r>
      <w:r w:rsidRPr="003C4192">
        <w:rPr>
          <w:rFonts w:asciiTheme="minorHAnsi" w:hAnsiTheme="minorHAnsi" w:cstheme="minorHAnsi"/>
          <w:sz w:val="22"/>
          <w:szCs w:val="22"/>
        </w:rPr>
        <w:t>(Journal of the National Bureau of Asian Research)</w:t>
      </w:r>
    </w:p>
    <w:p w14:paraId="62AFBDD1" w14:textId="77777777" w:rsidR="00DF392D" w:rsidRPr="003C4192" w:rsidRDefault="00306865" w:rsidP="003C4192">
      <w:pPr>
        <w:ind w:left="840" w:right="301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Appelbau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, Richard P. “T</w:t>
      </w:r>
      <w:r w:rsidRPr="003C4192">
        <w:rPr>
          <w:rFonts w:asciiTheme="minorHAnsi" w:hAnsiTheme="minorHAnsi" w:cstheme="minorHAnsi"/>
          <w:sz w:val="22"/>
          <w:szCs w:val="22"/>
        </w:rPr>
        <w:t>ransnational Contractors in East Asia,” in Gary Ha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ilton, Benja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in Senauer, and Misha Petrovic,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i/>
          <w:sz w:val="22"/>
          <w:szCs w:val="22"/>
        </w:rPr>
        <w:t xml:space="preserve">The Market Makers: How Retailers Are Reshaping the Global Economy, </w:t>
      </w:r>
      <w:r w:rsidRPr="003C4192">
        <w:rPr>
          <w:rFonts w:asciiTheme="minorHAnsi" w:hAnsiTheme="minorHAnsi" w:cstheme="minorHAnsi"/>
          <w:sz w:val="22"/>
          <w:szCs w:val="22"/>
        </w:rPr>
        <w:t>NY: Oxford University Press, forthco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ing 2011</w:t>
      </w:r>
    </w:p>
    <w:p w14:paraId="0B11E2EE" w14:textId="77777777" w:rsidR="00DF392D" w:rsidRPr="003C4192" w:rsidRDefault="00DF392D" w:rsidP="003C4192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483B7C6F" w14:textId="77777777" w:rsidR="00DF392D" w:rsidRPr="003C4192" w:rsidRDefault="00306865" w:rsidP="003C4192">
      <w:pPr>
        <w:ind w:left="840" w:right="255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Appelbau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, Parker, Cao, and Gereffi, “China’s </w:t>
      </w:r>
      <w:r w:rsidRPr="003C4192">
        <w:rPr>
          <w:rFonts w:asciiTheme="minorHAnsi" w:hAnsiTheme="minorHAnsi" w:cstheme="minorHAnsi"/>
          <w:sz w:val="22"/>
          <w:szCs w:val="22"/>
        </w:rPr>
        <w:t>(Not So Hidden) Develop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ental State: Beco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4192">
        <w:rPr>
          <w:rFonts w:asciiTheme="minorHAnsi" w:hAnsiTheme="minorHAnsi" w:cstheme="minorHAnsi"/>
          <w:sz w:val="22"/>
          <w:szCs w:val="22"/>
        </w:rPr>
        <w:t>ng a Leading Nanotechnology Innovator in the 2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3C4192">
        <w:rPr>
          <w:rFonts w:asciiTheme="minorHAnsi" w:hAnsiTheme="minorHAnsi" w:cstheme="minorHAnsi"/>
          <w:position w:val="11"/>
          <w:sz w:val="22"/>
          <w:szCs w:val="22"/>
        </w:rPr>
        <w:t>st</w:t>
      </w:r>
      <w:r w:rsidRPr="003C4192">
        <w:rPr>
          <w:rFonts w:asciiTheme="minorHAnsi" w:hAnsiTheme="minorHAnsi" w:cstheme="minorHAnsi"/>
          <w:spacing w:val="19"/>
          <w:position w:val="1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 xml:space="preserve">Century,” in Fred Block and Matthew Keller (eds.), </w:t>
      </w:r>
      <w:r w:rsidRPr="003C4192">
        <w:rPr>
          <w:rFonts w:asciiTheme="minorHAnsi" w:hAnsiTheme="minorHAnsi" w:cstheme="minorHAnsi"/>
          <w:i/>
          <w:sz w:val="22"/>
          <w:szCs w:val="22"/>
        </w:rPr>
        <w:t xml:space="preserve">State of Innovation: Technology Policy in the United States. </w:t>
      </w:r>
      <w:r w:rsidRPr="003C4192">
        <w:rPr>
          <w:rFonts w:asciiTheme="minorHAnsi" w:hAnsiTheme="minorHAnsi" w:cstheme="minorHAnsi"/>
          <w:sz w:val="22"/>
          <w:szCs w:val="22"/>
        </w:rPr>
        <w:t>Paradig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, forthco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ing 2010.</w:t>
      </w:r>
    </w:p>
    <w:p w14:paraId="2D217C1A" w14:textId="77777777" w:rsidR="00DF392D" w:rsidRPr="003C4192" w:rsidRDefault="00306865" w:rsidP="003C4192">
      <w:pPr>
        <w:ind w:left="840" w:right="361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 xml:space="preserve">Parker, Rachel and </w:t>
      </w:r>
      <w:r w:rsidRPr="003C4192">
        <w:rPr>
          <w:rFonts w:asciiTheme="minorHAnsi" w:hAnsiTheme="minorHAnsi" w:cstheme="minorHAnsi"/>
          <w:sz w:val="22"/>
          <w:szCs w:val="22"/>
        </w:rPr>
        <w:t>Richard Appelbau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, “Multi-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 xml:space="preserve">alled Carbon Nanotubes in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ater Filtration Syste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s: From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 xml:space="preserve">New Material Innovation to New Product Innovation,” </w:t>
      </w:r>
      <w:r w:rsidRPr="003C4192">
        <w:rPr>
          <w:rFonts w:asciiTheme="minorHAnsi" w:hAnsiTheme="minorHAnsi" w:cstheme="minorHAnsi"/>
          <w:i/>
          <w:sz w:val="22"/>
          <w:szCs w:val="22"/>
        </w:rPr>
        <w:t>Gore New Materials and Innovation Series</w:t>
      </w:r>
      <w:r w:rsidRPr="003C4192">
        <w:rPr>
          <w:rFonts w:asciiTheme="minorHAnsi" w:hAnsiTheme="minorHAnsi" w:cstheme="minorHAnsi"/>
          <w:sz w:val="22"/>
          <w:szCs w:val="22"/>
        </w:rPr>
        <w:t>, Che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ical Heritage Foundation (2010)</w:t>
      </w:r>
    </w:p>
    <w:p w14:paraId="78A2B9BF" w14:textId="77777777" w:rsidR="00DF392D" w:rsidRPr="003C4192" w:rsidRDefault="00306865" w:rsidP="003C4192">
      <w:pPr>
        <w:ind w:left="840" w:right="208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Appelbau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, Richard, Rachel Parker, and Con</w:t>
      </w:r>
      <w:r w:rsidRPr="003C4192">
        <w:rPr>
          <w:rFonts w:asciiTheme="minorHAnsi" w:hAnsiTheme="minorHAnsi" w:cstheme="minorHAnsi"/>
          <w:sz w:val="22"/>
          <w:szCs w:val="22"/>
        </w:rPr>
        <w:t>g Cao, “The Develop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ental State and Innovation: Nanotechnology in China,” </w:t>
      </w:r>
      <w:r w:rsidRPr="003C4192">
        <w:rPr>
          <w:rFonts w:asciiTheme="minorHAnsi" w:hAnsiTheme="minorHAnsi" w:cstheme="minorHAnsi"/>
          <w:i/>
          <w:sz w:val="22"/>
          <w:szCs w:val="22"/>
        </w:rPr>
        <w:t xml:space="preserve">Global Networks </w:t>
      </w:r>
      <w:r w:rsidRPr="003C4192">
        <w:rPr>
          <w:rFonts w:asciiTheme="minorHAnsi" w:hAnsiTheme="minorHAnsi" w:cstheme="minorHAnsi"/>
          <w:sz w:val="22"/>
          <w:szCs w:val="22"/>
        </w:rPr>
        <w:t>special issue ((Khgalid Nadvi, ed.; forthco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ing January 2011)</w:t>
      </w:r>
    </w:p>
    <w:p w14:paraId="15BCDF75" w14:textId="77777777" w:rsidR="00DF392D" w:rsidRPr="003C4192" w:rsidRDefault="00306865" w:rsidP="003C4192">
      <w:pPr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Parker, Rachel, Claron Ridge, Cong Cao, and and Richard Appelbau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, “China’s</w:t>
      </w:r>
    </w:p>
    <w:p w14:paraId="09D543C7" w14:textId="77777777" w:rsidR="00DF392D" w:rsidRPr="003C4192" w:rsidRDefault="00306865" w:rsidP="003C4192">
      <w:pPr>
        <w:spacing w:before="3"/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 xml:space="preserve">Nanotechnology Patent </w:t>
      </w:r>
      <w:r w:rsidRPr="003C4192">
        <w:rPr>
          <w:rFonts w:asciiTheme="minorHAnsi" w:hAnsiTheme="minorHAnsi" w:cstheme="minorHAnsi"/>
          <w:sz w:val="22"/>
          <w:szCs w:val="22"/>
        </w:rPr>
        <w:t>Landscape: An Analysis of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Invention Patents Filed with the State</w:t>
      </w:r>
    </w:p>
    <w:p w14:paraId="5595EC94" w14:textId="77777777" w:rsidR="00DF392D" w:rsidRPr="003C4192" w:rsidRDefault="00306865" w:rsidP="003C4192">
      <w:pPr>
        <w:spacing w:before="3"/>
        <w:ind w:left="99" w:right="261" w:firstLine="122"/>
        <w:jc w:val="center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Intellectual Property Office,”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i/>
          <w:sz w:val="22"/>
          <w:szCs w:val="22"/>
        </w:rPr>
        <w:t xml:space="preserve">Nanotechnology Law &amp; Business </w:t>
      </w:r>
      <w:r w:rsidRPr="003C4192">
        <w:rPr>
          <w:rFonts w:asciiTheme="minorHAnsi" w:hAnsiTheme="minorHAnsi" w:cstheme="minorHAnsi"/>
          <w:sz w:val="22"/>
          <w:szCs w:val="22"/>
        </w:rPr>
        <w:t>6:4 (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inter 2009) Appelbau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, Richard, “Big Suppliers in Greater China: A Growing Counterweight to the Power</w:t>
      </w:r>
    </w:p>
    <w:p w14:paraId="73A1C7F3" w14:textId="77777777" w:rsidR="00DF392D" w:rsidRPr="003C4192" w:rsidRDefault="00306865" w:rsidP="003C4192">
      <w:pPr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of Giant Retailers,” i</w:t>
      </w:r>
      <w:r w:rsidRPr="003C4192">
        <w:rPr>
          <w:rFonts w:asciiTheme="minorHAnsi" w:hAnsiTheme="minorHAnsi" w:cstheme="minorHAnsi"/>
          <w:sz w:val="22"/>
          <w:szCs w:val="22"/>
        </w:rPr>
        <w:t xml:space="preserve">n Ho-fung Hung (ed.), </w:t>
      </w:r>
      <w:r w:rsidRPr="003C4192">
        <w:rPr>
          <w:rFonts w:asciiTheme="minorHAnsi" w:hAnsiTheme="minorHAnsi" w:cstheme="minorHAnsi"/>
          <w:i/>
          <w:sz w:val="22"/>
          <w:szCs w:val="22"/>
        </w:rPr>
        <w:t>China and the Transformation of Global</w:t>
      </w:r>
    </w:p>
    <w:p w14:paraId="20809B7B" w14:textId="77777777" w:rsidR="00DF392D" w:rsidRPr="003C4192" w:rsidRDefault="00306865" w:rsidP="003C4192">
      <w:pPr>
        <w:spacing w:before="3"/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i/>
          <w:sz w:val="22"/>
          <w:szCs w:val="22"/>
        </w:rPr>
        <w:t>Capitalis</w:t>
      </w:r>
      <w:r w:rsidRPr="003C4192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, Johns Hopkins University Press, 2009</w:t>
      </w:r>
    </w:p>
    <w:p w14:paraId="00D98E3C" w14:textId="77777777" w:rsidR="00DF392D" w:rsidRPr="003C4192" w:rsidRDefault="00306865" w:rsidP="003C4192">
      <w:pPr>
        <w:spacing w:before="3"/>
        <w:ind w:left="840" w:right="557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Appelbau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, Richard, “State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 on China’s Invest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 in Nanotechnology and Its Likely I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pact on the U.S.,” in </w:t>
      </w:r>
      <w:r w:rsidRPr="003C4192">
        <w:rPr>
          <w:rFonts w:asciiTheme="minorHAnsi" w:hAnsiTheme="minorHAnsi" w:cstheme="minorHAnsi"/>
          <w:i/>
          <w:sz w:val="22"/>
          <w:szCs w:val="22"/>
        </w:rPr>
        <w:t xml:space="preserve">China’s Industrial Policy and its </w:t>
      </w:r>
      <w:r w:rsidRPr="003C4192">
        <w:rPr>
          <w:rFonts w:asciiTheme="minorHAnsi" w:hAnsiTheme="minorHAnsi" w:cstheme="minorHAnsi"/>
          <w:i/>
          <w:sz w:val="22"/>
          <w:szCs w:val="22"/>
        </w:rPr>
        <w:t>Impact on U.S. Companies, Workers, and the American Economy</w:t>
      </w:r>
      <w:r w:rsidRPr="003C4192">
        <w:rPr>
          <w:rFonts w:asciiTheme="minorHAnsi" w:hAnsiTheme="minorHAnsi" w:cstheme="minorHAnsi"/>
          <w:sz w:val="22"/>
          <w:szCs w:val="22"/>
        </w:rPr>
        <w:t>. Hearing Before the U.S.-China Econo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ic and Security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4192">
        <w:rPr>
          <w:rFonts w:asciiTheme="minorHAnsi" w:hAnsiTheme="minorHAnsi" w:cstheme="minorHAnsi"/>
          <w:sz w:val="22"/>
          <w:szCs w:val="22"/>
        </w:rPr>
        <w:t>ssion, 111</w:t>
      </w:r>
      <w:r w:rsidRPr="003C4192">
        <w:rPr>
          <w:rFonts w:asciiTheme="minorHAnsi" w:hAnsiTheme="minorHAnsi" w:cstheme="minorHAnsi"/>
          <w:position w:val="11"/>
          <w:sz w:val="22"/>
          <w:szCs w:val="22"/>
        </w:rPr>
        <w:t>th</w:t>
      </w:r>
      <w:r w:rsidRPr="003C4192">
        <w:rPr>
          <w:rFonts w:asciiTheme="minorHAnsi" w:hAnsiTheme="minorHAnsi" w:cstheme="minorHAnsi"/>
          <w:spacing w:val="20"/>
          <w:position w:val="1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 xml:space="preserve">Congress, First Session,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ashington, D.C. (March 24)</w:t>
      </w:r>
    </w:p>
    <w:p w14:paraId="35325164" w14:textId="77777777" w:rsidR="00DF392D" w:rsidRPr="003C4192" w:rsidRDefault="00306865" w:rsidP="003C4192">
      <w:pPr>
        <w:ind w:left="840" w:right="108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ang, Haiyan, Richard Appelbau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, Francesca de Giuli, and Nelson </w:t>
      </w:r>
      <w:r w:rsidRPr="003C4192">
        <w:rPr>
          <w:rFonts w:asciiTheme="minorHAnsi" w:hAnsiTheme="minorHAnsi" w:cstheme="minorHAnsi"/>
          <w:sz w:val="22"/>
          <w:szCs w:val="22"/>
        </w:rPr>
        <w:t xml:space="preserve">Lichtenstein, “China’s New Contract Labor Law: Is China Moving Towards Increased Power for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orkers</w:t>
      </w:r>
      <w:r w:rsidRPr="003C4192">
        <w:rPr>
          <w:rFonts w:asciiTheme="minorHAnsi" w:hAnsiTheme="minorHAnsi" w:cstheme="minorHAnsi"/>
          <w:spacing w:val="2"/>
          <w:sz w:val="22"/>
          <w:szCs w:val="22"/>
        </w:rPr>
        <w:t>?</w:t>
      </w:r>
      <w:r w:rsidRPr="003C4192">
        <w:rPr>
          <w:rFonts w:asciiTheme="minorHAnsi" w:hAnsiTheme="minorHAnsi" w:cstheme="minorHAnsi"/>
          <w:sz w:val="22"/>
          <w:szCs w:val="22"/>
        </w:rPr>
        <w:t>”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i/>
          <w:sz w:val="22"/>
          <w:szCs w:val="22"/>
        </w:rPr>
        <w:t>Third World Quarterly</w:t>
      </w:r>
      <w:r w:rsidRPr="003C4192">
        <w:rPr>
          <w:rFonts w:asciiTheme="minorHAnsi" w:hAnsiTheme="minorHAnsi" w:cstheme="minorHAnsi"/>
          <w:sz w:val="22"/>
          <w:szCs w:val="22"/>
        </w:rPr>
        <w:t>, Vol. 30, No. 3, 2009, pp 485–501</w:t>
      </w:r>
    </w:p>
    <w:p w14:paraId="666928A4" w14:textId="77777777" w:rsidR="00DF392D" w:rsidRPr="003C4192" w:rsidRDefault="00306865" w:rsidP="003C4192">
      <w:pPr>
        <w:ind w:left="120"/>
        <w:rPr>
          <w:rFonts w:asciiTheme="minorHAnsi" w:hAnsiTheme="minorHAnsi" w:cstheme="minorHAnsi"/>
          <w:sz w:val="22"/>
          <w:szCs w:val="22"/>
        </w:rPr>
        <w:sectPr w:rsidR="00DF392D" w:rsidRPr="003C4192">
          <w:pgSz w:w="12240" w:h="15840"/>
          <w:pgMar w:top="1380" w:right="1340" w:bottom="280" w:left="1320" w:header="0" w:footer="766" w:gutter="0"/>
          <w:cols w:space="720"/>
        </w:sectPr>
      </w:pPr>
      <w:r w:rsidRPr="003C4192">
        <w:rPr>
          <w:rFonts w:asciiTheme="minorHAnsi" w:hAnsiTheme="minorHAnsi" w:cstheme="minorHAnsi"/>
          <w:sz w:val="22"/>
          <w:szCs w:val="22"/>
        </w:rPr>
        <w:t>Appelbau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, Richard and Rachel Parker, “China’s Bid to Beco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 a Global Nanotech Leader,</w:t>
      </w:r>
      <w:r w:rsidRPr="003C4192">
        <w:rPr>
          <w:rFonts w:asciiTheme="minorHAnsi" w:hAnsiTheme="minorHAnsi" w:cstheme="minorHAnsi"/>
          <w:sz w:val="22"/>
          <w:szCs w:val="22"/>
        </w:rPr>
        <w:t>”</w:t>
      </w:r>
    </w:p>
    <w:p w14:paraId="6B491393" w14:textId="77777777" w:rsidR="00DF392D" w:rsidRPr="003C4192" w:rsidRDefault="00306865" w:rsidP="003C4192">
      <w:pPr>
        <w:spacing w:before="61"/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i/>
          <w:sz w:val="22"/>
          <w:szCs w:val="22"/>
        </w:rPr>
        <w:lastRenderedPageBreak/>
        <w:t>Science and Public Policy</w:t>
      </w:r>
      <w:r w:rsidRPr="003C4192">
        <w:rPr>
          <w:rFonts w:asciiTheme="minorHAnsi" w:hAnsiTheme="minorHAnsi" w:cstheme="minorHAnsi"/>
          <w:sz w:val="22"/>
          <w:szCs w:val="22"/>
        </w:rPr>
        <w:t>, 35(5), June 2008, pages 319–334.</w:t>
      </w:r>
    </w:p>
    <w:p w14:paraId="6D80D773" w14:textId="77777777" w:rsidR="00DF392D" w:rsidRPr="003C4192" w:rsidRDefault="00306865" w:rsidP="003C4192">
      <w:pPr>
        <w:spacing w:before="3"/>
        <w:ind w:left="840" w:right="224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Conti, Joseph A. Keith Killpack, Gina Gerritzen, Leia Huang, Maria Mircheva,</w:t>
      </w:r>
      <w:r w:rsidRPr="003C4192">
        <w:rPr>
          <w:rFonts w:asciiTheme="minorHAnsi" w:hAnsiTheme="minorHAnsi" w:cstheme="minorHAnsi"/>
          <w:spacing w:val="-20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Magali Del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as, Barbara Herr Harthorn, Richard P. Appelbau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,</w:t>
      </w:r>
      <w:r w:rsidRPr="003C4192">
        <w:rPr>
          <w:rFonts w:asciiTheme="minorHAnsi" w:hAnsiTheme="minorHAnsi" w:cstheme="minorHAnsi"/>
          <w:spacing w:val="-2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 xml:space="preserve">and Patricia A. Holden, “Health and Safety </w:t>
      </w:r>
      <w:r w:rsidRPr="003C4192">
        <w:rPr>
          <w:rFonts w:asciiTheme="minorHAnsi" w:hAnsiTheme="minorHAnsi" w:cstheme="minorHAnsi"/>
          <w:sz w:val="22"/>
          <w:szCs w:val="22"/>
        </w:rPr>
        <w:t xml:space="preserve">Practices in the Nanotechnology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orkplace: Results from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 xml:space="preserve">an International Survey,” </w:t>
      </w:r>
      <w:r w:rsidRPr="003C4192">
        <w:rPr>
          <w:rFonts w:asciiTheme="minorHAnsi" w:hAnsiTheme="minorHAnsi" w:cstheme="minorHAnsi"/>
          <w:i/>
          <w:sz w:val="22"/>
          <w:szCs w:val="22"/>
        </w:rPr>
        <w:t>Environmental Science &amp; Technolog</w:t>
      </w:r>
      <w:r w:rsidRPr="003C4192">
        <w:rPr>
          <w:rFonts w:asciiTheme="minorHAnsi" w:hAnsiTheme="minorHAnsi" w:cstheme="minorHAnsi"/>
          <w:i/>
          <w:spacing w:val="-1"/>
          <w:sz w:val="22"/>
          <w:szCs w:val="22"/>
        </w:rPr>
        <w:t>y</w:t>
      </w:r>
      <w:r w:rsidRPr="003C4192">
        <w:rPr>
          <w:rFonts w:asciiTheme="minorHAnsi" w:hAnsiTheme="minorHAnsi" w:cstheme="minorHAnsi"/>
          <w:sz w:val="22"/>
          <w:szCs w:val="22"/>
        </w:rPr>
        <w:t>.  42(9) 2008: 3155-3162</w:t>
      </w:r>
    </w:p>
    <w:p w14:paraId="02D64A19" w14:textId="77777777" w:rsidR="00DF392D" w:rsidRPr="003C4192" w:rsidRDefault="00306865" w:rsidP="003C4192">
      <w:pPr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Appelbau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, Richard, “Giant Transnational Contrac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C4192">
        <w:rPr>
          <w:rFonts w:asciiTheme="minorHAnsi" w:hAnsiTheme="minorHAnsi" w:cstheme="minorHAnsi"/>
          <w:sz w:val="22"/>
          <w:szCs w:val="22"/>
        </w:rPr>
        <w:t>ors in East Asia: 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ergent Trends in Global</w:t>
      </w:r>
    </w:p>
    <w:p w14:paraId="71E5432C" w14:textId="77777777" w:rsidR="00DF392D" w:rsidRPr="003C4192" w:rsidRDefault="00306865" w:rsidP="003C4192">
      <w:pPr>
        <w:spacing w:before="3"/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 xml:space="preserve">Supply Chains,” </w:t>
      </w:r>
      <w:r w:rsidRPr="003C4192">
        <w:rPr>
          <w:rFonts w:asciiTheme="minorHAnsi" w:hAnsiTheme="minorHAnsi" w:cstheme="minorHAnsi"/>
          <w:i/>
          <w:sz w:val="22"/>
          <w:szCs w:val="22"/>
        </w:rPr>
        <w:t>Compet</w:t>
      </w:r>
      <w:r w:rsidRPr="003C4192">
        <w:rPr>
          <w:rFonts w:asciiTheme="minorHAnsi" w:hAnsiTheme="minorHAnsi" w:cstheme="minorHAnsi"/>
          <w:i/>
          <w:sz w:val="22"/>
          <w:szCs w:val="22"/>
        </w:rPr>
        <w:t xml:space="preserve">ition and Change </w:t>
      </w:r>
      <w:r w:rsidRPr="003C4192">
        <w:rPr>
          <w:rFonts w:asciiTheme="minorHAnsi" w:hAnsiTheme="minorHAnsi" w:cstheme="minorHAnsi"/>
          <w:sz w:val="22"/>
          <w:szCs w:val="22"/>
        </w:rPr>
        <w:t>12:1 (March 2008): 69-87</w:t>
      </w:r>
    </w:p>
    <w:p w14:paraId="034EE1A2" w14:textId="77777777" w:rsidR="00DF392D" w:rsidRPr="003C4192" w:rsidRDefault="00306865" w:rsidP="003C4192">
      <w:pPr>
        <w:spacing w:before="3"/>
        <w:ind w:left="840" w:right="154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Appelbau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, Richard P. and Nelson Lichtenstein, A New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orld of Retail Supre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acy: Supply Chains and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 xml:space="preserve">orkers’ Chains in the Age of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 xml:space="preserve">al-Mart,” </w:t>
      </w:r>
      <w:r w:rsidRPr="003C4192">
        <w:rPr>
          <w:rFonts w:asciiTheme="minorHAnsi" w:hAnsiTheme="minorHAnsi" w:cstheme="minorHAnsi"/>
          <w:i/>
          <w:sz w:val="22"/>
          <w:szCs w:val="22"/>
        </w:rPr>
        <w:t xml:space="preserve">International Labor and Working Class History </w:t>
      </w:r>
      <w:r w:rsidRPr="003C4192">
        <w:rPr>
          <w:rFonts w:asciiTheme="minorHAnsi" w:hAnsiTheme="minorHAnsi" w:cstheme="minorHAnsi"/>
          <w:sz w:val="22"/>
          <w:szCs w:val="22"/>
        </w:rPr>
        <w:t>70 (fall 2006): 106-125</w:t>
      </w:r>
    </w:p>
    <w:p w14:paraId="0432A499" w14:textId="77777777" w:rsidR="00DF392D" w:rsidRPr="003C4192" w:rsidRDefault="00306865" w:rsidP="003C4192">
      <w:pPr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Peter</w:t>
      </w:r>
      <w:r w:rsidRPr="003C4192">
        <w:rPr>
          <w:rFonts w:asciiTheme="minorHAnsi" w:hAnsiTheme="minorHAnsi" w:cstheme="minorHAnsi"/>
          <w:sz w:val="22"/>
          <w:szCs w:val="22"/>
        </w:rPr>
        <w:t xml:space="preserve"> Dreier and Richard Appelbau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, “Ca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pus Breakthrough on Sweatshop Labor,”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i/>
          <w:sz w:val="22"/>
          <w:szCs w:val="22"/>
        </w:rPr>
        <w:t>The Nation</w:t>
      </w:r>
    </w:p>
    <w:p w14:paraId="25E14386" w14:textId="77777777" w:rsidR="00DF392D" w:rsidRPr="003C4192" w:rsidRDefault="00306865" w:rsidP="003C4192">
      <w:pPr>
        <w:spacing w:before="3"/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i/>
          <w:sz w:val="22"/>
          <w:szCs w:val="22"/>
        </w:rPr>
        <w:t xml:space="preserve">On-Line </w:t>
      </w:r>
      <w:r w:rsidRPr="003C4192">
        <w:rPr>
          <w:rFonts w:asciiTheme="minorHAnsi" w:hAnsiTheme="minorHAnsi" w:cstheme="minorHAnsi"/>
          <w:sz w:val="22"/>
          <w:szCs w:val="22"/>
        </w:rPr>
        <w:t>(June 1, 2006)</w:t>
      </w:r>
    </w:p>
    <w:p w14:paraId="4DE83027" w14:textId="77777777" w:rsidR="00DF392D" w:rsidRPr="003C4192" w:rsidRDefault="00306865" w:rsidP="003C4192">
      <w:pPr>
        <w:spacing w:before="3"/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Appelbau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, Richard P., “The Sweatshop Epide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ic: Is There a Cure</w:t>
      </w:r>
      <w:r w:rsidRPr="003C4192">
        <w:rPr>
          <w:rFonts w:asciiTheme="minorHAnsi" w:hAnsiTheme="minorHAnsi" w:cstheme="minorHAnsi"/>
          <w:spacing w:val="2"/>
          <w:sz w:val="22"/>
          <w:szCs w:val="22"/>
        </w:rPr>
        <w:t>?</w:t>
      </w:r>
      <w:r w:rsidRPr="003C4192">
        <w:rPr>
          <w:rFonts w:asciiTheme="minorHAnsi" w:hAnsiTheme="minorHAnsi" w:cstheme="minorHAnsi"/>
          <w:sz w:val="22"/>
          <w:szCs w:val="22"/>
        </w:rPr>
        <w:t xml:space="preserve">” </w:t>
      </w:r>
      <w:r w:rsidRPr="003C4192">
        <w:rPr>
          <w:rFonts w:asciiTheme="minorHAnsi" w:hAnsiTheme="minorHAnsi" w:cstheme="minorHAnsi"/>
          <w:i/>
          <w:sz w:val="22"/>
          <w:szCs w:val="22"/>
        </w:rPr>
        <w:t xml:space="preserve">New Labor Forum </w:t>
      </w:r>
      <w:r w:rsidRPr="003C4192">
        <w:rPr>
          <w:rFonts w:asciiTheme="minorHAnsi" w:hAnsiTheme="minorHAnsi" w:cstheme="minorHAnsi"/>
          <w:sz w:val="22"/>
          <w:szCs w:val="22"/>
        </w:rPr>
        <w:t>15(2):</w:t>
      </w:r>
    </w:p>
    <w:p w14:paraId="5F8C39DF" w14:textId="77777777" w:rsidR="00DF392D" w:rsidRPr="003C4192" w:rsidRDefault="00306865" w:rsidP="003C4192">
      <w:pPr>
        <w:spacing w:before="3"/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112–148, Su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>er 2006: 112-120 [review essay]</w:t>
      </w:r>
    </w:p>
    <w:p w14:paraId="2194FF2C" w14:textId="77777777" w:rsidR="00DF392D" w:rsidRPr="003C4192" w:rsidRDefault="00306865" w:rsidP="003C4192">
      <w:pPr>
        <w:spacing w:before="3"/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Appelbau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, Richard P. review of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 xml:space="preserve">Jill Espenshade, </w:t>
      </w:r>
      <w:r w:rsidRPr="003C4192">
        <w:rPr>
          <w:rFonts w:asciiTheme="minorHAnsi" w:hAnsiTheme="minorHAnsi" w:cstheme="minorHAnsi"/>
          <w:i/>
          <w:sz w:val="22"/>
          <w:szCs w:val="22"/>
        </w:rPr>
        <w:t>Monitoring Sweatshops</w:t>
      </w:r>
      <w:r w:rsidRPr="003C4192">
        <w:rPr>
          <w:rFonts w:asciiTheme="minorHAnsi" w:hAnsiTheme="minorHAnsi" w:cstheme="minorHAnsi"/>
          <w:sz w:val="22"/>
          <w:szCs w:val="22"/>
        </w:rPr>
        <w:t xml:space="preserve">, in </w:t>
      </w:r>
      <w:r w:rsidRPr="003C4192">
        <w:rPr>
          <w:rFonts w:asciiTheme="minorHAnsi" w:hAnsiTheme="minorHAnsi" w:cstheme="minorHAnsi"/>
          <w:i/>
          <w:sz w:val="22"/>
          <w:szCs w:val="22"/>
        </w:rPr>
        <w:t>Comtemporary</w:t>
      </w:r>
    </w:p>
    <w:p w14:paraId="6C0E08AF" w14:textId="77777777" w:rsidR="00DF392D" w:rsidRPr="003C4192" w:rsidRDefault="00306865" w:rsidP="003C4192">
      <w:pPr>
        <w:spacing w:before="3"/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i/>
          <w:sz w:val="22"/>
          <w:szCs w:val="22"/>
        </w:rPr>
        <w:t xml:space="preserve">Sociology </w:t>
      </w:r>
      <w:r w:rsidRPr="003C4192">
        <w:rPr>
          <w:rFonts w:asciiTheme="minorHAnsi" w:hAnsiTheme="minorHAnsi" w:cstheme="minorHAnsi"/>
          <w:sz w:val="22"/>
          <w:szCs w:val="22"/>
        </w:rPr>
        <w:t>35:2 (2006): 136-137.</w:t>
      </w:r>
    </w:p>
    <w:p w14:paraId="71700946" w14:textId="77777777" w:rsidR="00DF392D" w:rsidRPr="003C4192" w:rsidRDefault="00306865" w:rsidP="003C4192">
      <w:pPr>
        <w:spacing w:before="3"/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Appelbau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, Richard P. and Peter Dreier, “Students Confront Sweatshops,” </w:t>
      </w:r>
      <w:r w:rsidRPr="003C4192">
        <w:rPr>
          <w:rFonts w:asciiTheme="minorHAnsi" w:hAnsiTheme="minorHAnsi" w:cstheme="minorHAnsi"/>
          <w:i/>
          <w:sz w:val="22"/>
          <w:szCs w:val="22"/>
        </w:rPr>
        <w:t>The Nation</w:t>
      </w:r>
    </w:p>
    <w:p w14:paraId="7220AB40" w14:textId="77777777" w:rsidR="00DF392D" w:rsidRPr="003C4192" w:rsidRDefault="00306865" w:rsidP="003C4192">
      <w:pPr>
        <w:spacing w:before="3"/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(Nove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ber 28, 2005)</w:t>
      </w:r>
    </w:p>
    <w:p w14:paraId="6A56BAF2" w14:textId="77777777" w:rsidR="00DF392D" w:rsidRPr="003C4192" w:rsidRDefault="00306865" w:rsidP="003C4192">
      <w:pPr>
        <w:spacing w:before="3"/>
        <w:ind w:left="840" w:right="129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Appelbau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, Richard P., Edna </w:t>
      </w:r>
      <w:r w:rsidRPr="003C4192">
        <w:rPr>
          <w:rFonts w:asciiTheme="minorHAnsi" w:hAnsiTheme="minorHAnsi" w:cstheme="minorHAnsi"/>
          <w:sz w:val="22"/>
          <w:szCs w:val="22"/>
        </w:rPr>
        <w:t>Bonacich, and Katie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Quan, “The End of Apparel Quotas: A Faster Race to the Botto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>?</w:t>
      </w:r>
      <w:r w:rsidRPr="003C4192">
        <w:rPr>
          <w:rFonts w:asciiTheme="minorHAnsi" w:hAnsiTheme="minorHAnsi" w:cstheme="minorHAnsi"/>
          <w:sz w:val="22"/>
          <w:szCs w:val="22"/>
        </w:rPr>
        <w:t>” USAS website; scholarship repository, Center for Global Studies, UCSB (February 5, 2005)</w:t>
      </w:r>
    </w:p>
    <w:p w14:paraId="1C4ECA21" w14:textId="77777777" w:rsidR="00DF392D" w:rsidRPr="003C4192" w:rsidRDefault="00306865" w:rsidP="003C4192">
      <w:pPr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Appelbau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, Richard P. and Peter Dreier, “SweatX Closes Up Shop,” </w:t>
      </w:r>
      <w:r w:rsidRPr="003C4192">
        <w:rPr>
          <w:rFonts w:asciiTheme="minorHAnsi" w:hAnsiTheme="minorHAnsi" w:cstheme="minorHAnsi"/>
          <w:i/>
          <w:sz w:val="22"/>
          <w:szCs w:val="22"/>
        </w:rPr>
        <w:t xml:space="preserve">The Nation </w:t>
      </w:r>
      <w:r w:rsidRPr="003C4192">
        <w:rPr>
          <w:rFonts w:asciiTheme="minorHAnsi" w:hAnsiTheme="minorHAnsi" w:cstheme="minorHAnsi"/>
          <w:sz w:val="22"/>
          <w:szCs w:val="22"/>
        </w:rPr>
        <w:t>(July 1</w:t>
      </w:r>
      <w:r w:rsidRPr="003C4192">
        <w:rPr>
          <w:rFonts w:asciiTheme="minorHAnsi" w:hAnsiTheme="minorHAnsi" w:cstheme="minorHAnsi"/>
          <w:sz w:val="22"/>
          <w:szCs w:val="22"/>
        </w:rPr>
        <w:t>9-26,</w:t>
      </w:r>
    </w:p>
    <w:p w14:paraId="15AD2344" w14:textId="77777777" w:rsidR="00DF392D" w:rsidRPr="003C4192" w:rsidRDefault="00306865" w:rsidP="003C4192">
      <w:pPr>
        <w:spacing w:before="3"/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2004): 6-8</w:t>
      </w:r>
    </w:p>
    <w:p w14:paraId="2E2EA1EC" w14:textId="77777777" w:rsidR="00DF392D" w:rsidRPr="003C4192" w:rsidRDefault="00306865" w:rsidP="003C4192">
      <w:pPr>
        <w:spacing w:before="3"/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Appelbau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, Richard P., Review of Mary Kaldor, </w:t>
      </w:r>
      <w:r w:rsidRPr="003C4192">
        <w:rPr>
          <w:rFonts w:asciiTheme="minorHAnsi" w:hAnsiTheme="minorHAnsi" w:cstheme="minorHAnsi"/>
          <w:i/>
          <w:sz w:val="22"/>
          <w:szCs w:val="22"/>
        </w:rPr>
        <w:t>Global Civil Society: An Answer to War</w:t>
      </w:r>
      <w:r w:rsidRPr="003C4192">
        <w:rPr>
          <w:rFonts w:asciiTheme="minorHAnsi" w:hAnsiTheme="minorHAnsi" w:cstheme="minorHAnsi"/>
          <w:sz w:val="22"/>
          <w:szCs w:val="22"/>
        </w:rPr>
        <w:t>,</w:t>
      </w:r>
    </w:p>
    <w:p w14:paraId="4E06B9BE" w14:textId="77777777" w:rsidR="00DF392D" w:rsidRPr="003C4192" w:rsidRDefault="00306865" w:rsidP="003C4192">
      <w:pPr>
        <w:spacing w:before="3"/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i/>
          <w:sz w:val="22"/>
          <w:szCs w:val="22"/>
        </w:rPr>
        <w:t xml:space="preserve">Contemporary Sociology </w:t>
      </w:r>
      <w:r w:rsidRPr="003C4192">
        <w:rPr>
          <w:rFonts w:asciiTheme="minorHAnsi" w:hAnsiTheme="minorHAnsi" w:cstheme="minorHAnsi"/>
          <w:sz w:val="22"/>
          <w:szCs w:val="22"/>
        </w:rPr>
        <w:t>33:6 (2004): 700-701</w:t>
      </w:r>
    </w:p>
    <w:p w14:paraId="73109426" w14:textId="77777777" w:rsidR="00DF392D" w:rsidRPr="003C4192" w:rsidRDefault="00306865" w:rsidP="003C4192">
      <w:pPr>
        <w:spacing w:before="3"/>
        <w:ind w:left="840" w:right="348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Appelbau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, Richard P. and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illiam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 xml:space="preserve">I. Robinson, “Towards a Critical Globalization Studies: Continued </w:t>
      </w:r>
      <w:r w:rsidRPr="003C4192">
        <w:rPr>
          <w:rFonts w:asciiTheme="minorHAnsi" w:hAnsiTheme="minorHAnsi" w:cstheme="minorHAnsi"/>
          <w:sz w:val="22"/>
          <w:szCs w:val="22"/>
        </w:rPr>
        <w:t>Debates, New Directions, Neglected Topics,” in Richard P. Appelbaum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 xml:space="preserve">and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illiam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 xml:space="preserve">I. Robinson (eds.), </w:t>
      </w:r>
      <w:r w:rsidRPr="003C4192">
        <w:rPr>
          <w:rFonts w:asciiTheme="minorHAnsi" w:hAnsiTheme="minorHAnsi" w:cstheme="minorHAnsi"/>
          <w:i/>
          <w:sz w:val="22"/>
          <w:szCs w:val="22"/>
        </w:rPr>
        <w:t>Critical Globalization Studie</w:t>
      </w:r>
      <w:r w:rsidRPr="003C4192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3C4192">
        <w:rPr>
          <w:rFonts w:asciiTheme="minorHAnsi" w:hAnsiTheme="minorHAnsi" w:cstheme="minorHAnsi"/>
          <w:sz w:val="22"/>
          <w:szCs w:val="22"/>
        </w:rPr>
        <w:t>. NY: Routledge (2004).</w:t>
      </w:r>
    </w:p>
    <w:p w14:paraId="5E1065BF" w14:textId="77777777" w:rsidR="00DF392D" w:rsidRPr="003C4192" w:rsidRDefault="00306865" w:rsidP="003C4192">
      <w:pPr>
        <w:ind w:left="840" w:right="154" w:hanging="720"/>
        <w:jc w:val="both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Appelbau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, Richard P. “Fighting Sweatshops: P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C4192">
        <w:rPr>
          <w:rFonts w:asciiTheme="minorHAnsi" w:hAnsiTheme="minorHAnsi" w:cstheme="minorHAnsi"/>
          <w:sz w:val="22"/>
          <w:szCs w:val="22"/>
        </w:rPr>
        <w:t>oble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s of Enforcing Global Labor Standards,” in Richard </w:t>
      </w:r>
      <w:r w:rsidRPr="003C4192">
        <w:rPr>
          <w:rFonts w:asciiTheme="minorHAnsi" w:hAnsiTheme="minorHAnsi" w:cstheme="minorHAnsi"/>
          <w:sz w:val="22"/>
          <w:szCs w:val="22"/>
        </w:rPr>
        <w:t>P. Appelbaum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 xml:space="preserve">and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illiam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 xml:space="preserve">I. Robinson (eds.), </w:t>
      </w:r>
      <w:r w:rsidRPr="003C4192">
        <w:rPr>
          <w:rFonts w:asciiTheme="minorHAnsi" w:hAnsiTheme="minorHAnsi" w:cstheme="minorHAnsi"/>
          <w:i/>
          <w:sz w:val="22"/>
          <w:szCs w:val="22"/>
        </w:rPr>
        <w:t>Critical Globalization Studies</w:t>
      </w:r>
      <w:r w:rsidRPr="003C4192">
        <w:rPr>
          <w:rFonts w:asciiTheme="minorHAnsi" w:hAnsiTheme="minorHAnsi" w:cstheme="minorHAnsi"/>
          <w:sz w:val="22"/>
          <w:szCs w:val="22"/>
        </w:rPr>
        <w:t>. NY: Routledge (2004).</w:t>
      </w:r>
    </w:p>
    <w:p w14:paraId="361C389D" w14:textId="77777777" w:rsidR="00DF392D" w:rsidRPr="003C4192" w:rsidRDefault="00306865" w:rsidP="003C4192">
      <w:pPr>
        <w:ind w:left="840" w:right="65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Dreier, Peter and Richard P. Appelbau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, “Foot Fault,” </w:t>
      </w:r>
      <w:r w:rsidRPr="003C4192">
        <w:rPr>
          <w:rFonts w:asciiTheme="minorHAnsi" w:hAnsiTheme="minorHAnsi" w:cstheme="minorHAnsi"/>
          <w:i/>
          <w:sz w:val="22"/>
          <w:szCs w:val="22"/>
        </w:rPr>
        <w:t xml:space="preserve">The American Prospect Online </w:t>
      </w:r>
      <w:r w:rsidRPr="003C4192">
        <w:rPr>
          <w:rFonts w:asciiTheme="minorHAnsi" w:hAnsiTheme="minorHAnsi" w:cstheme="minorHAnsi"/>
          <w:sz w:val="22"/>
          <w:szCs w:val="22"/>
        </w:rPr>
        <w:t>(Septe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ber 23, 2003) (</w:t>
      </w:r>
      <w:hyperlink r:id="rId9">
        <w:r w:rsidRPr="003C4192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http://www.prospect.org/web/page.ww</w:t>
        </w:r>
        <w:r w:rsidRPr="003C4192">
          <w:rPr>
            <w:rFonts w:asciiTheme="minorHAnsi" w:hAnsiTheme="minorHAnsi" w:cstheme="minorHAnsi"/>
            <w:color w:val="0000FF"/>
            <w:spacing w:val="1"/>
            <w:sz w:val="22"/>
            <w:szCs w:val="22"/>
            <w:u w:val="single" w:color="0000FF"/>
          </w:rPr>
          <w:t>?</w:t>
        </w:r>
        <w:r w:rsidRPr="003C4192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section=root&amp;na</w:t>
        </w:r>
        <w:r w:rsidRPr="003C4192">
          <w:rPr>
            <w:rFonts w:asciiTheme="minorHAnsi" w:hAnsiTheme="minorHAnsi" w:cstheme="minorHAnsi"/>
            <w:color w:val="0000FF"/>
            <w:spacing w:val="-2"/>
            <w:sz w:val="22"/>
            <w:szCs w:val="22"/>
            <w:u w:val="single" w:color="0000FF"/>
          </w:rPr>
          <w:t>m</w:t>
        </w:r>
        <w:r w:rsidRPr="003C4192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e=View</w:t>
        </w:r>
        <w:r w:rsidRPr="003C4192">
          <w:rPr>
            <w:rFonts w:asciiTheme="minorHAnsi" w:hAnsiTheme="minorHAnsi" w:cstheme="minorHAnsi"/>
            <w:color w:val="0000FF"/>
            <w:spacing w:val="-2"/>
            <w:sz w:val="22"/>
            <w:szCs w:val="22"/>
            <w:u w:val="single" w:color="0000FF"/>
          </w:rPr>
          <w:t>W</w:t>
        </w:r>
        <w:r w:rsidRPr="003C4192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eb&amp;articleId=132</w:t>
        </w:r>
        <w:r w:rsidRPr="003C4192">
          <w:rPr>
            <w:rFonts w:asciiTheme="minorHAnsi" w:hAnsiTheme="minorHAnsi" w:cstheme="minorHAnsi"/>
            <w:color w:val="0000FF"/>
            <w:spacing w:val="-1"/>
            <w:sz w:val="22"/>
            <w:szCs w:val="22"/>
            <w:u w:val="single" w:color="0000FF"/>
          </w:rPr>
          <w:t>0</w:t>
        </w:r>
        <w:r w:rsidRPr="003C4192">
          <w:rPr>
            <w:rFonts w:asciiTheme="minorHAnsi" w:hAnsiTheme="minorHAnsi" w:cstheme="minorHAnsi"/>
            <w:color w:val="000000"/>
            <w:sz w:val="22"/>
            <w:szCs w:val="22"/>
          </w:rPr>
          <w:t>)</w:t>
        </w:r>
      </w:hyperlink>
    </w:p>
    <w:p w14:paraId="73B4ABE9" w14:textId="77777777" w:rsidR="00DF392D" w:rsidRPr="003C4192" w:rsidRDefault="00306865" w:rsidP="003C4192">
      <w:pPr>
        <w:ind w:left="840" w:right="895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Appelbau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, Richard P. “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ould a social clause in trade treaties hurt or help international workers'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rights?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PE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 xml:space="preserve">S newsletter (fall </w:t>
      </w:r>
      <w:r w:rsidRPr="003C4192">
        <w:rPr>
          <w:rFonts w:asciiTheme="minorHAnsi" w:hAnsiTheme="minorHAnsi" w:cstheme="minorHAnsi"/>
          <w:sz w:val="22"/>
          <w:szCs w:val="22"/>
        </w:rPr>
        <w:t>2003)</w:t>
      </w:r>
    </w:p>
    <w:p w14:paraId="7533F16B" w14:textId="77777777" w:rsidR="00DF392D" w:rsidRPr="003C4192" w:rsidRDefault="00306865" w:rsidP="003C4192">
      <w:pPr>
        <w:ind w:left="840" w:right="222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Volk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ar Gessner, Richard P. Appelbau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, and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illiam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L.F. Felstiner, “Introduction: The Legal Culture of Global Business Transactions,” pp. 1-36 in Richard P. Appelbau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,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illiam L.F. Felstiner and Volk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ar Gessner (eds.),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i/>
          <w:sz w:val="22"/>
          <w:szCs w:val="22"/>
        </w:rPr>
        <w:t xml:space="preserve">Rules and Networks: The </w:t>
      </w:r>
      <w:r w:rsidRPr="003C4192">
        <w:rPr>
          <w:rFonts w:asciiTheme="minorHAnsi" w:hAnsiTheme="minorHAnsi" w:cstheme="minorHAnsi"/>
          <w:i/>
          <w:sz w:val="22"/>
          <w:szCs w:val="22"/>
        </w:rPr>
        <w:t xml:space="preserve">Legal Culture of Global Business Transactions. </w:t>
      </w:r>
      <w:r w:rsidRPr="003C4192">
        <w:rPr>
          <w:rFonts w:asciiTheme="minorHAnsi" w:hAnsiTheme="minorHAnsi" w:cstheme="minorHAnsi"/>
          <w:sz w:val="22"/>
          <w:szCs w:val="22"/>
        </w:rPr>
        <w:t>Oxford, England: Hart, 2001</w:t>
      </w:r>
    </w:p>
    <w:p w14:paraId="64C185BD" w14:textId="77777777" w:rsidR="00DF392D" w:rsidRPr="003C4192" w:rsidRDefault="00306865" w:rsidP="003C4192">
      <w:pPr>
        <w:ind w:left="840" w:right="188" w:hanging="720"/>
        <w:rPr>
          <w:rFonts w:asciiTheme="minorHAnsi" w:hAnsiTheme="minorHAnsi" w:cstheme="minorHAnsi"/>
          <w:sz w:val="22"/>
          <w:szCs w:val="22"/>
        </w:rPr>
        <w:sectPr w:rsidR="00DF392D" w:rsidRPr="003C4192">
          <w:pgSz w:w="12240" w:h="15840"/>
          <w:pgMar w:top="1380" w:right="1340" w:bottom="280" w:left="1320" w:header="0" w:footer="766" w:gutter="0"/>
          <w:cols w:space="720"/>
        </w:sectPr>
      </w:pPr>
      <w:r w:rsidRPr="003C4192">
        <w:rPr>
          <w:rFonts w:asciiTheme="minorHAnsi" w:hAnsiTheme="minorHAnsi" w:cstheme="minorHAnsi"/>
          <w:sz w:val="22"/>
          <w:szCs w:val="22"/>
        </w:rPr>
        <w:t>Richard P. Appelbaum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and David S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ith, “Governance and Flexibility: The East Asian Gar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ent Industry,” in Frederick C. Deyo, Richard F. Doner, and Eric Hirshberg (eds.), </w:t>
      </w:r>
      <w:r w:rsidRPr="003C4192">
        <w:rPr>
          <w:rFonts w:asciiTheme="minorHAnsi" w:hAnsiTheme="minorHAnsi" w:cstheme="minorHAnsi"/>
          <w:i/>
          <w:sz w:val="22"/>
          <w:szCs w:val="22"/>
        </w:rPr>
        <w:t>Economic Governance and the Challenge of Flexibility in East Asia</w:t>
      </w:r>
      <w:r w:rsidRPr="003C4192">
        <w:rPr>
          <w:rFonts w:asciiTheme="minorHAnsi" w:hAnsiTheme="minorHAnsi" w:cstheme="minorHAnsi"/>
          <w:sz w:val="22"/>
          <w:szCs w:val="22"/>
        </w:rPr>
        <w:t>. Lanha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, MD: Row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an &amp; Littlefield, 2001.</w:t>
      </w:r>
    </w:p>
    <w:p w14:paraId="6F3484D7" w14:textId="77777777" w:rsidR="00DF392D" w:rsidRPr="003C4192" w:rsidRDefault="00306865" w:rsidP="003C4192">
      <w:pPr>
        <w:spacing w:before="61"/>
        <w:ind w:left="820" w:right="637" w:hanging="720"/>
        <w:jc w:val="both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lastRenderedPageBreak/>
        <w:t>“Fighting Sweatshops: Proble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s of Enforcing Global Labor Standards,” unpublished paper (UCSB Institute for Social, Behavioral, and Econo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ic </w:t>
      </w:r>
      <w:r w:rsidRPr="003C4192">
        <w:rPr>
          <w:rFonts w:asciiTheme="minorHAnsi" w:hAnsiTheme="minorHAnsi" w:cstheme="minorHAnsi"/>
          <w:sz w:val="22"/>
          <w:szCs w:val="22"/>
        </w:rPr>
        <w:t>Research: Center for Global Studies) (August 2000)</w:t>
      </w:r>
    </w:p>
    <w:p w14:paraId="4CD91C7F" w14:textId="77777777" w:rsidR="00DF392D" w:rsidRPr="003C4192" w:rsidRDefault="00306865" w:rsidP="003C4192">
      <w:pPr>
        <w:ind w:left="10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Richard P. Appelbaum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 xml:space="preserve">and Edna Bonacich, “The Key Is Enhancing the Power of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orkers,”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i/>
          <w:sz w:val="22"/>
          <w:szCs w:val="22"/>
        </w:rPr>
        <w:t>The</w:t>
      </w:r>
    </w:p>
    <w:p w14:paraId="40271FA9" w14:textId="77777777" w:rsidR="00DF392D" w:rsidRPr="003C4192" w:rsidRDefault="00306865" w:rsidP="003C4192">
      <w:pPr>
        <w:spacing w:before="3"/>
        <w:ind w:left="8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i/>
          <w:sz w:val="22"/>
          <w:szCs w:val="22"/>
        </w:rPr>
        <w:t xml:space="preserve">Chronicle of Higher Education </w:t>
      </w:r>
      <w:r w:rsidRPr="003C4192">
        <w:rPr>
          <w:rFonts w:asciiTheme="minorHAnsi" w:hAnsiTheme="minorHAnsi" w:cstheme="minorHAnsi"/>
          <w:sz w:val="22"/>
          <w:szCs w:val="22"/>
        </w:rPr>
        <w:t>(April 7, 2000): B4-5.</w:t>
      </w:r>
    </w:p>
    <w:p w14:paraId="37F662F9" w14:textId="77777777" w:rsidR="00DF392D" w:rsidRPr="003C4192" w:rsidRDefault="00306865" w:rsidP="003C4192">
      <w:pPr>
        <w:spacing w:before="3"/>
        <w:ind w:left="10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“Moving Up: Industrial Upgrading, Social Networks, and Buyer-dr</w:t>
      </w:r>
      <w:r w:rsidRPr="003C4192">
        <w:rPr>
          <w:rFonts w:asciiTheme="minorHAnsi" w:hAnsiTheme="minorHAnsi" w:cstheme="minorHAnsi"/>
          <w:sz w:val="22"/>
          <w:szCs w:val="22"/>
        </w:rPr>
        <w:t>iven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>odity Chains in</w:t>
      </w:r>
    </w:p>
    <w:p w14:paraId="023FB65D" w14:textId="77777777" w:rsidR="00DF392D" w:rsidRPr="003C4192" w:rsidRDefault="00306865" w:rsidP="003C4192">
      <w:pPr>
        <w:spacing w:before="3"/>
        <w:ind w:left="8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East Asian Chinese Business Fir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s,” </w:t>
      </w:r>
      <w:r w:rsidRPr="003C4192">
        <w:rPr>
          <w:rFonts w:asciiTheme="minorHAnsi" w:hAnsiTheme="minorHAnsi" w:cstheme="minorHAnsi"/>
          <w:i/>
          <w:sz w:val="22"/>
          <w:szCs w:val="22"/>
        </w:rPr>
        <w:t>International Studies Revie</w:t>
      </w:r>
      <w:r w:rsidRPr="003C4192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, vol. 3, no. 1 (winter</w:t>
      </w:r>
    </w:p>
    <w:p w14:paraId="6143C156" w14:textId="77777777" w:rsidR="00DF392D" w:rsidRPr="003C4192" w:rsidRDefault="00306865" w:rsidP="003C4192">
      <w:pPr>
        <w:spacing w:before="3"/>
        <w:ind w:left="8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2000)</w:t>
      </w:r>
    </w:p>
    <w:p w14:paraId="7F5CD8E2" w14:textId="77777777" w:rsidR="00DF392D" w:rsidRPr="003C4192" w:rsidRDefault="00306865" w:rsidP="003C4192">
      <w:pPr>
        <w:spacing w:before="3"/>
        <w:ind w:left="10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Goodchild, Mike F., Luc Anselin, Richard P. Appelbau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, and Barbara Herr Harthorn, “Toward</w:t>
      </w:r>
    </w:p>
    <w:p w14:paraId="27F94260" w14:textId="77777777" w:rsidR="00DF392D" w:rsidRPr="003C4192" w:rsidRDefault="00306865" w:rsidP="003C4192">
      <w:pPr>
        <w:spacing w:before="3"/>
        <w:ind w:left="8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 xml:space="preserve">Spatially Integrated Social Science, </w:t>
      </w:r>
      <w:r w:rsidRPr="003C4192">
        <w:rPr>
          <w:rFonts w:asciiTheme="minorHAnsi" w:hAnsiTheme="minorHAnsi" w:cstheme="minorHAnsi"/>
          <w:i/>
          <w:sz w:val="22"/>
          <w:szCs w:val="22"/>
        </w:rPr>
        <w:t>International Regional Science Revie</w:t>
      </w:r>
      <w:r w:rsidRPr="003C4192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, 23:2 (April</w:t>
      </w:r>
    </w:p>
    <w:p w14:paraId="2074227C" w14:textId="77777777" w:rsidR="00DF392D" w:rsidRPr="003C4192" w:rsidRDefault="00306865" w:rsidP="003C4192">
      <w:pPr>
        <w:spacing w:before="3"/>
        <w:ind w:left="8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2000):139-159.</w:t>
      </w:r>
    </w:p>
    <w:p w14:paraId="225BBF13" w14:textId="77777777" w:rsidR="00DF392D" w:rsidRPr="003C4192" w:rsidRDefault="00306865" w:rsidP="003C4192">
      <w:pPr>
        <w:spacing w:before="3"/>
        <w:ind w:left="820" w:right="458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Richard P. Appelbaum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, “The Los Angeles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Apparel Industry: A New Ethnic Flashpoint</w:t>
      </w:r>
      <w:r w:rsidRPr="003C4192">
        <w:rPr>
          <w:rFonts w:asciiTheme="minorHAnsi" w:hAnsiTheme="minorHAnsi" w:cstheme="minorHAnsi"/>
          <w:spacing w:val="2"/>
          <w:sz w:val="22"/>
          <w:szCs w:val="22"/>
        </w:rPr>
        <w:t>?</w:t>
      </w:r>
      <w:r w:rsidRPr="003C4192">
        <w:rPr>
          <w:rFonts w:asciiTheme="minorHAnsi" w:hAnsiTheme="minorHAnsi" w:cstheme="minorHAnsi"/>
          <w:sz w:val="22"/>
          <w:szCs w:val="22"/>
        </w:rPr>
        <w:t xml:space="preserve">,” </w:t>
      </w:r>
      <w:r w:rsidRPr="003C4192">
        <w:rPr>
          <w:rFonts w:asciiTheme="minorHAnsi" w:hAnsiTheme="minorHAnsi" w:cstheme="minorHAnsi"/>
          <w:i/>
          <w:sz w:val="22"/>
          <w:szCs w:val="22"/>
        </w:rPr>
        <w:t>Catalogue: Between a Rock and a Hard Plac</w:t>
      </w:r>
      <w:r w:rsidRPr="003C419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C4192">
        <w:rPr>
          <w:rFonts w:asciiTheme="minorHAnsi" w:hAnsiTheme="minorHAnsi" w:cstheme="minorHAnsi"/>
          <w:sz w:val="22"/>
          <w:szCs w:val="22"/>
        </w:rPr>
        <w:t>,” S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ithsonian Institution exhibit at the Museum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 xml:space="preserve">of Tolerance, </w:t>
      </w:r>
      <w:r w:rsidRPr="003C4192">
        <w:rPr>
          <w:rFonts w:asciiTheme="minorHAnsi" w:hAnsiTheme="minorHAnsi" w:cstheme="minorHAnsi"/>
          <w:sz w:val="22"/>
          <w:szCs w:val="22"/>
        </w:rPr>
        <w:t>Los Angeles (Nove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ber 15, 1999-April 20, 2000)</w:t>
      </w:r>
    </w:p>
    <w:p w14:paraId="34BDEF14" w14:textId="77777777" w:rsidR="00DF392D" w:rsidRPr="003C4192" w:rsidRDefault="00306865" w:rsidP="003C4192">
      <w:pPr>
        <w:ind w:left="10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Richard P. Appelbaum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and Leonard Beer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an, “Sweatshops Continue But Nobody Is to Bla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e,”</w:t>
      </w:r>
    </w:p>
    <w:p w14:paraId="7589AE6D" w14:textId="77777777" w:rsidR="00DF392D" w:rsidRPr="003C4192" w:rsidRDefault="00306865" w:rsidP="003C4192">
      <w:pPr>
        <w:spacing w:before="3"/>
        <w:ind w:left="8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i/>
          <w:sz w:val="22"/>
          <w:szCs w:val="22"/>
        </w:rPr>
        <w:t xml:space="preserve">Los Angeles Times </w:t>
      </w:r>
      <w:r w:rsidRPr="003C4192">
        <w:rPr>
          <w:rFonts w:asciiTheme="minorHAnsi" w:hAnsiTheme="minorHAnsi" w:cstheme="minorHAnsi"/>
          <w:sz w:val="22"/>
          <w:szCs w:val="22"/>
        </w:rPr>
        <w:t>editorial (Sunday October 24, 1999): M-6</w:t>
      </w:r>
    </w:p>
    <w:p w14:paraId="3DF57579" w14:textId="77777777" w:rsidR="00DF392D" w:rsidRPr="003C4192" w:rsidRDefault="00306865" w:rsidP="003C4192">
      <w:pPr>
        <w:spacing w:before="3"/>
        <w:ind w:left="820" w:right="642" w:hanging="66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“Report of the Los Angeles Jewish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4192">
        <w:rPr>
          <w:rFonts w:asciiTheme="minorHAnsi" w:hAnsiTheme="minorHAnsi" w:cstheme="minorHAnsi"/>
          <w:sz w:val="22"/>
          <w:szCs w:val="22"/>
        </w:rPr>
        <w:t>ssion on Sweatshops,” L</w:t>
      </w:r>
      <w:r w:rsidRPr="003C4192">
        <w:rPr>
          <w:rFonts w:asciiTheme="minorHAnsi" w:hAnsiTheme="minorHAnsi" w:cstheme="minorHAnsi"/>
          <w:sz w:val="22"/>
          <w:szCs w:val="22"/>
        </w:rPr>
        <w:t>os Angeles, California: A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erican Jewish Congress and LAJCS (January 1999)</w:t>
      </w:r>
    </w:p>
    <w:p w14:paraId="0CA86FC3" w14:textId="77777777" w:rsidR="00DF392D" w:rsidRPr="003C4192" w:rsidRDefault="00306865" w:rsidP="003C4192">
      <w:pPr>
        <w:ind w:left="10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“Econo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ic Governance and Industrial Location: Gar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 Production in East Asia” (with David</w:t>
      </w:r>
    </w:p>
    <w:p w14:paraId="34D44649" w14:textId="77777777" w:rsidR="00DF392D" w:rsidRPr="003C4192" w:rsidRDefault="00306865" w:rsidP="003C4192">
      <w:pPr>
        <w:spacing w:before="3"/>
        <w:ind w:left="8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S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ith), in Hyuk-Rae Ki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, </w:t>
      </w:r>
      <w:r w:rsidRPr="003C4192">
        <w:rPr>
          <w:rFonts w:asciiTheme="minorHAnsi" w:hAnsiTheme="minorHAnsi" w:cstheme="minorHAnsi"/>
          <w:i/>
          <w:sz w:val="22"/>
          <w:szCs w:val="22"/>
        </w:rPr>
        <w:t xml:space="preserve">Asian Industrial Governance: States, Societies and </w:t>
      </w:r>
      <w:r w:rsidRPr="003C4192">
        <w:rPr>
          <w:rFonts w:asciiTheme="minorHAnsi" w:hAnsiTheme="minorHAnsi" w:cstheme="minorHAnsi"/>
          <w:i/>
          <w:sz w:val="22"/>
          <w:szCs w:val="22"/>
        </w:rPr>
        <w:t>Cultures</w:t>
      </w:r>
    </w:p>
    <w:p w14:paraId="4E992C12" w14:textId="77777777" w:rsidR="00DF392D" w:rsidRPr="003C4192" w:rsidRDefault="00306865" w:rsidP="003C4192">
      <w:pPr>
        <w:spacing w:before="3"/>
        <w:ind w:left="100" w:right="76" w:firstLine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i/>
          <w:sz w:val="22"/>
          <w:szCs w:val="22"/>
        </w:rPr>
        <w:t>in Comparative-Historical Perspective</w:t>
      </w:r>
      <w:r w:rsidRPr="003C4192">
        <w:rPr>
          <w:rFonts w:asciiTheme="minorHAnsi" w:hAnsiTheme="minorHAnsi" w:cstheme="minorHAnsi"/>
          <w:sz w:val="22"/>
          <w:szCs w:val="22"/>
        </w:rPr>
        <w:t>.  Seoul, Korea: Asia Research Fund (March 1999) “Moving Up: Industrial Upgrading, Social Networks, and Buyer-driven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>odity Chains in</w:t>
      </w:r>
    </w:p>
    <w:p w14:paraId="653C884D" w14:textId="77777777" w:rsidR="00DF392D" w:rsidRPr="003C4192" w:rsidRDefault="00306865" w:rsidP="003C4192">
      <w:pPr>
        <w:ind w:left="820" w:right="972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East Asian Chinese Business Fir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s,” pp. 15-31 in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i/>
          <w:sz w:val="22"/>
          <w:szCs w:val="22"/>
        </w:rPr>
        <w:t xml:space="preserve">Asian </w:t>
      </w:r>
      <w:r w:rsidRPr="003C4192">
        <w:rPr>
          <w:rFonts w:asciiTheme="minorHAnsi" w:hAnsiTheme="minorHAnsi" w:cstheme="minorHAnsi"/>
          <w:i/>
          <w:sz w:val="22"/>
          <w:szCs w:val="22"/>
        </w:rPr>
        <w:t xml:space="preserve">Industrial Governance: Conference Report </w:t>
      </w:r>
      <w:r w:rsidRPr="003C4192">
        <w:rPr>
          <w:rFonts w:asciiTheme="minorHAnsi" w:hAnsiTheme="minorHAnsi" w:cstheme="minorHAnsi"/>
          <w:sz w:val="22"/>
          <w:szCs w:val="22"/>
        </w:rPr>
        <w:t xml:space="preserve">(Seoul, Korea, Ewha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en’s University, May 14, 1999)</w:t>
      </w:r>
    </w:p>
    <w:p w14:paraId="5E45E30A" w14:textId="77777777" w:rsidR="00DF392D" w:rsidRPr="003C4192" w:rsidRDefault="00306865" w:rsidP="003C4192">
      <w:pPr>
        <w:ind w:left="10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Richard P. Appelbaum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and Peter Dreier, “The Ca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pus Anti-Sweatshop Move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ent,”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i/>
          <w:sz w:val="22"/>
          <w:szCs w:val="22"/>
        </w:rPr>
        <w:t>The</w:t>
      </w:r>
    </w:p>
    <w:p w14:paraId="3A23D425" w14:textId="77777777" w:rsidR="00DF392D" w:rsidRPr="003C4192" w:rsidRDefault="00306865" w:rsidP="003C4192">
      <w:pPr>
        <w:spacing w:before="3"/>
        <w:ind w:left="8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i/>
          <w:sz w:val="22"/>
          <w:szCs w:val="22"/>
        </w:rPr>
        <w:t>American Prospect</w:t>
      </w:r>
      <w:r w:rsidRPr="003C4192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(Septe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ber-October 1999): 71-78</w:t>
      </w:r>
    </w:p>
    <w:p w14:paraId="0B8E5D4C" w14:textId="77777777" w:rsidR="00DF392D" w:rsidRPr="003C4192" w:rsidRDefault="00306865" w:rsidP="003C4192">
      <w:pPr>
        <w:spacing w:before="3"/>
        <w:ind w:left="10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Richard P. Appelbaum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and Leona</w:t>
      </w:r>
      <w:r w:rsidRPr="003C4192">
        <w:rPr>
          <w:rFonts w:asciiTheme="minorHAnsi" w:hAnsiTheme="minorHAnsi" w:cstheme="minorHAnsi"/>
          <w:sz w:val="22"/>
          <w:szCs w:val="22"/>
        </w:rPr>
        <w:t>rd I. Beer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an, “California Has an Opportunity to End</w:t>
      </w:r>
    </w:p>
    <w:p w14:paraId="6F9DD585" w14:textId="77777777" w:rsidR="00DF392D" w:rsidRPr="003C4192" w:rsidRDefault="00306865" w:rsidP="003C4192">
      <w:pPr>
        <w:spacing w:before="3"/>
        <w:ind w:left="8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 xml:space="preserve">Sweatshop Conditions,” </w:t>
      </w:r>
      <w:r w:rsidRPr="003C4192">
        <w:rPr>
          <w:rFonts w:asciiTheme="minorHAnsi" w:hAnsiTheme="minorHAnsi" w:cstheme="minorHAnsi"/>
          <w:i/>
          <w:sz w:val="22"/>
          <w:szCs w:val="22"/>
        </w:rPr>
        <w:t xml:space="preserve">The San Francisco Chronicle </w:t>
      </w:r>
      <w:r w:rsidRPr="003C4192">
        <w:rPr>
          <w:rFonts w:asciiTheme="minorHAnsi" w:hAnsiTheme="minorHAnsi" w:cstheme="minorHAnsi"/>
          <w:sz w:val="22"/>
          <w:szCs w:val="22"/>
        </w:rPr>
        <w:t>(July 13, 1999): editorial, p. A21</w:t>
      </w:r>
    </w:p>
    <w:p w14:paraId="15152FE7" w14:textId="77777777" w:rsidR="00DF392D" w:rsidRPr="003C4192" w:rsidRDefault="00306865" w:rsidP="003C4192">
      <w:pPr>
        <w:spacing w:before="3"/>
        <w:ind w:left="820" w:right="84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Appelbau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, Richard P., "Private Rental Housing," entry in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illem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van Vliet (ed.),</w:t>
      </w:r>
      <w:r w:rsidRPr="003C419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i/>
          <w:sz w:val="22"/>
          <w:szCs w:val="22"/>
        </w:rPr>
        <w:t>Encyclopedia of Housing</w:t>
      </w:r>
      <w:r w:rsidRPr="003C4192">
        <w:rPr>
          <w:rFonts w:asciiTheme="minorHAnsi" w:hAnsiTheme="minorHAnsi" w:cstheme="minorHAnsi"/>
          <w:sz w:val="22"/>
          <w:szCs w:val="22"/>
        </w:rPr>
        <w:t xml:space="preserve">. </w:t>
      </w:r>
      <w:r w:rsidRPr="003C4192">
        <w:rPr>
          <w:rFonts w:asciiTheme="minorHAnsi" w:hAnsiTheme="minorHAnsi" w:cstheme="minorHAnsi"/>
          <w:sz w:val="22"/>
          <w:szCs w:val="22"/>
        </w:rPr>
        <w:t>Newbury Park, CA: Sage, 1998</w:t>
      </w:r>
    </w:p>
    <w:p w14:paraId="68DB69A3" w14:textId="77777777" w:rsidR="00DF392D" w:rsidRPr="003C4192" w:rsidRDefault="00306865" w:rsidP="003C4192">
      <w:pPr>
        <w:ind w:left="100" w:right="406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“The Future of Law in a Global Econo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y,”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i/>
          <w:sz w:val="22"/>
          <w:szCs w:val="22"/>
        </w:rPr>
        <w:t xml:space="preserve">Social &amp; Legal Studies </w:t>
      </w:r>
      <w:r w:rsidRPr="003C4192">
        <w:rPr>
          <w:rFonts w:asciiTheme="minorHAnsi" w:hAnsiTheme="minorHAnsi" w:cstheme="minorHAnsi"/>
          <w:sz w:val="22"/>
          <w:szCs w:val="22"/>
        </w:rPr>
        <w:t>7: 2 (June 1998): 171-192 "Using Religion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>'</w:t>
      </w:r>
      <w:r w:rsidRPr="003C4192">
        <w:rPr>
          <w:rFonts w:asciiTheme="minorHAnsi" w:hAnsiTheme="minorHAnsi" w:cstheme="minorHAnsi"/>
          <w:sz w:val="22"/>
          <w:szCs w:val="22"/>
        </w:rPr>
        <w:t>s Suasion in the Gar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 Industry,"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i/>
          <w:sz w:val="22"/>
          <w:szCs w:val="22"/>
        </w:rPr>
        <w:t xml:space="preserve">Los Angeles Times </w:t>
      </w:r>
      <w:r w:rsidRPr="003C4192">
        <w:rPr>
          <w:rFonts w:asciiTheme="minorHAnsi" w:hAnsiTheme="minorHAnsi" w:cstheme="minorHAnsi"/>
          <w:sz w:val="22"/>
          <w:szCs w:val="22"/>
        </w:rPr>
        <w:t>(February 16, 1997):</w:t>
      </w:r>
    </w:p>
    <w:p w14:paraId="44707F4F" w14:textId="77777777" w:rsidR="00DF392D" w:rsidRPr="003C4192" w:rsidRDefault="00306865" w:rsidP="003C4192">
      <w:pPr>
        <w:ind w:left="8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Sunday opinion section p. M-1</w:t>
      </w:r>
    </w:p>
    <w:p w14:paraId="2AD0E586" w14:textId="77777777" w:rsidR="00DF392D" w:rsidRPr="003C4192" w:rsidRDefault="00306865" w:rsidP="003C4192">
      <w:pPr>
        <w:spacing w:before="3"/>
        <w:ind w:left="820" w:right="166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Christerson, Bra</w:t>
      </w:r>
      <w:r w:rsidRPr="003C4192">
        <w:rPr>
          <w:rFonts w:asciiTheme="minorHAnsi" w:hAnsiTheme="minorHAnsi" w:cstheme="minorHAnsi"/>
          <w:sz w:val="22"/>
          <w:szCs w:val="22"/>
        </w:rPr>
        <w:t>d and Richard P. Appelbau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, "I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peratives of Profitability in Labor-Intensive Export Industries: I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plications for China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>'</w:t>
      </w:r>
      <w:r w:rsidRPr="003C4192">
        <w:rPr>
          <w:rFonts w:asciiTheme="minorHAnsi" w:hAnsiTheme="minorHAnsi" w:cstheme="minorHAnsi"/>
          <w:sz w:val="22"/>
          <w:szCs w:val="22"/>
        </w:rPr>
        <w:t>s Econo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ic Develop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ent,"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i/>
          <w:sz w:val="22"/>
          <w:szCs w:val="22"/>
        </w:rPr>
        <w:t>Journal of Chinese Political Science</w:t>
      </w:r>
      <w:r w:rsidRPr="003C4192">
        <w:rPr>
          <w:rFonts w:asciiTheme="minorHAnsi" w:hAnsiTheme="minorHAnsi" w:cstheme="minorHAnsi"/>
          <w:sz w:val="22"/>
          <w:szCs w:val="22"/>
        </w:rPr>
        <w:t>, 1997</w:t>
      </w:r>
    </w:p>
    <w:p w14:paraId="2B0207C5" w14:textId="77777777" w:rsidR="00DF392D" w:rsidRPr="003C4192" w:rsidRDefault="00306865" w:rsidP="003C4192">
      <w:pPr>
        <w:ind w:left="820" w:right="327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Appelbau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, Richard P. and Brad Christerson, "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C4192">
        <w:rPr>
          <w:rFonts w:asciiTheme="minorHAnsi" w:hAnsiTheme="minorHAnsi" w:cstheme="minorHAnsi"/>
          <w:sz w:val="22"/>
          <w:szCs w:val="22"/>
        </w:rPr>
        <w:t>heap Labor Strategies a</w:t>
      </w:r>
      <w:r w:rsidRPr="003C4192">
        <w:rPr>
          <w:rFonts w:asciiTheme="minorHAnsi" w:hAnsiTheme="minorHAnsi" w:cstheme="minorHAnsi"/>
          <w:sz w:val="22"/>
          <w:szCs w:val="22"/>
        </w:rPr>
        <w:t>nd Export-Oriented Industrialization: So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 Lessons from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 xml:space="preserve">the East Asia/Los Angeles Apparel Connection," </w:t>
      </w:r>
      <w:r w:rsidRPr="003C4192">
        <w:rPr>
          <w:rFonts w:asciiTheme="minorHAnsi" w:hAnsiTheme="minorHAnsi" w:cstheme="minorHAnsi"/>
          <w:i/>
          <w:sz w:val="22"/>
          <w:szCs w:val="22"/>
        </w:rPr>
        <w:t xml:space="preserve">The International Journal of Urban and Regional Research </w:t>
      </w:r>
      <w:r w:rsidRPr="003C4192">
        <w:rPr>
          <w:rFonts w:asciiTheme="minorHAnsi" w:hAnsiTheme="minorHAnsi" w:cstheme="minorHAnsi"/>
          <w:sz w:val="22"/>
          <w:szCs w:val="22"/>
        </w:rPr>
        <w:t>21:2 (June 1997): 202-217</w:t>
      </w:r>
    </w:p>
    <w:p w14:paraId="07F0CBFD" w14:textId="77777777" w:rsidR="00DF392D" w:rsidRPr="003C4192" w:rsidRDefault="00306865" w:rsidP="003C4192">
      <w:pPr>
        <w:ind w:left="820" w:right="142" w:hanging="720"/>
        <w:jc w:val="both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Appelbau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, Richard P. and Jeffrey Henderson, “The Hinge of History: Gl</w:t>
      </w:r>
      <w:r w:rsidRPr="003C4192">
        <w:rPr>
          <w:rFonts w:asciiTheme="minorHAnsi" w:hAnsiTheme="minorHAnsi" w:cstheme="minorHAnsi"/>
          <w:sz w:val="22"/>
          <w:szCs w:val="22"/>
        </w:rPr>
        <w:t>obal Capitalism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 xml:space="preserve">at the End of the 20th Century," </w:t>
      </w:r>
      <w:r w:rsidRPr="003C4192">
        <w:rPr>
          <w:rFonts w:asciiTheme="minorHAnsi" w:hAnsiTheme="minorHAnsi" w:cstheme="minorHAnsi"/>
          <w:i/>
          <w:sz w:val="22"/>
          <w:szCs w:val="22"/>
        </w:rPr>
        <w:t xml:space="preserve">Competition and Change: The Journal of Global Business and Political Economy </w:t>
      </w:r>
      <w:r w:rsidRPr="003C4192">
        <w:rPr>
          <w:rFonts w:asciiTheme="minorHAnsi" w:hAnsiTheme="minorHAnsi" w:cstheme="minorHAnsi"/>
          <w:sz w:val="22"/>
          <w:szCs w:val="22"/>
        </w:rPr>
        <w:t>I:1, 1995</w:t>
      </w:r>
    </w:p>
    <w:p w14:paraId="3BCE5DF6" w14:textId="77777777" w:rsidR="00DF392D" w:rsidRPr="003C4192" w:rsidRDefault="00306865" w:rsidP="003C4192">
      <w:pPr>
        <w:ind w:left="820" w:right="655" w:hanging="720"/>
        <w:rPr>
          <w:rFonts w:asciiTheme="minorHAnsi" w:hAnsiTheme="minorHAnsi" w:cstheme="minorHAnsi"/>
          <w:sz w:val="22"/>
          <w:szCs w:val="22"/>
        </w:rPr>
        <w:sectPr w:rsidR="00DF392D" w:rsidRPr="003C4192">
          <w:pgSz w:w="12240" w:h="15840"/>
          <w:pgMar w:top="1380" w:right="1340" w:bottom="280" w:left="1340" w:header="0" w:footer="766" w:gutter="0"/>
          <w:cols w:space="720"/>
        </w:sectPr>
      </w:pPr>
      <w:r w:rsidRPr="003C4192">
        <w:rPr>
          <w:rFonts w:asciiTheme="minorHAnsi" w:hAnsiTheme="minorHAnsi" w:cstheme="minorHAnsi"/>
          <w:sz w:val="22"/>
          <w:szCs w:val="22"/>
        </w:rPr>
        <w:t>Appelbau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, Richard P., "Multiculturalism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and Flexibility: So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 New Directions in Global Capitalis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," </w:t>
      </w:r>
      <w:r w:rsidRPr="003C4192">
        <w:rPr>
          <w:rFonts w:asciiTheme="minorHAnsi" w:hAnsiTheme="minorHAnsi" w:cstheme="minorHAnsi"/>
          <w:sz w:val="22"/>
          <w:szCs w:val="22"/>
        </w:rPr>
        <w:t xml:space="preserve">Gordon, Avery and Chris Newfield, </w:t>
      </w:r>
      <w:r w:rsidRPr="003C4192">
        <w:rPr>
          <w:rFonts w:asciiTheme="minorHAnsi" w:hAnsiTheme="minorHAnsi" w:cstheme="minorHAnsi"/>
          <w:i/>
          <w:sz w:val="22"/>
          <w:szCs w:val="22"/>
        </w:rPr>
        <w:t>Mapping Multiculturalis</w:t>
      </w:r>
      <w:r w:rsidRPr="003C4192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, Minneapolis, MN: University of Minnesota Press, 1996</w:t>
      </w:r>
    </w:p>
    <w:p w14:paraId="76F770EB" w14:textId="77777777" w:rsidR="00DF392D" w:rsidRPr="003C4192" w:rsidRDefault="00306865" w:rsidP="003C4192">
      <w:pPr>
        <w:spacing w:before="61"/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lastRenderedPageBreak/>
        <w:t>Scott, Greg and Richard P. Appelbau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, "Travelogue," in Gordon, Avery and Chris Newfield,</w:t>
      </w:r>
    </w:p>
    <w:p w14:paraId="0DB3DD50" w14:textId="77777777" w:rsidR="00DF392D" w:rsidRPr="003C4192" w:rsidRDefault="00306865" w:rsidP="003C4192">
      <w:pPr>
        <w:spacing w:before="3"/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i/>
          <w:sz w:val="22"/>
          <w:szCs w:val="22"/>
        </w:rPr>
        <w:t>Multiculturalism: The Second Wave</w:t>
      </w:r>
      <w:r w:rsidRPr="003C4192">
        <w:rPr>
          <w:rFonts w:asciiTheme="minorHAnsi" w:hAnsiTheme="minorHAnsi" w:cstheme="minorHAnsi"/>
          <w:sz w:val="22"/>
          <w:szCs w:val="22"/>
        </w:rPr>
        <w:t xml:space="preserve">, </w:t>
      </w:r>
      <w:r w:rsidRPr="003C4192">
        <w:rPr>
          <w:rFonts w:asciiTheme="minorHAnsi" w:hAnsiTheme="minorHAnsi" w:cstheme="minorHAnsi"/>
          <w:sz w:val="22"/>
          <w:szCs w:val="22"/>
        </w:rPr>
        <w:t>Minneapolis, MN: University of Minnesota Press,</w:t>
      </w:r>
    </w:p>
    <w:p w14:paraId="483DF5F1" w14:textId="77777777" w:rsidR="00DF392D" w:rsidRPr="003C4192" w:rsidRDefault="00306865" w:rsidP="003C4192">
      <w:pPr>
        <w:spacing w:before="3"/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1996</w:t>
      </w:r>
    </w:p>
    <w:p w14:paraId="0C10FB04" w14:textId="77777777" w:rsidR="00DF392D" w:rsidRPr="003C4192" w:rsidRDefault="00306865" w:rsidP="003C4192">
      <w:pPr>
        <w:spacing w:before="3"/>
        <w:ind w:left="840" w:right="159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Christerson, Brad and Richard P. Appelbau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, "Global and Local Subcontracting: Space, Ethnicity, and the Organization of Apparel Production,"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i/>
          <w:sz w:val="22"/>
          <w:szCs w:val="22"/>
        </w:rPr>
        <w:t xml:space="preserve">World Development </w:t>
      </w:r>
      <w:r w:rsidRPr="003C4192">
        <w:rPr>
          <w:rFonts w:asciiTheme="minorHAnsi" w:hAnsiTheme="minorHAnsi" w:cstheme="minorHAnsi"/>
          <w:sz w:val="22"/>
          <w:szCs w:val="22"/>
        </w:rPr>
        <w:t>23, 8:1363-</w:t>
      </w:r>
    </w:p>
    <w:p w14:paraId="027A817A" w14:textId="77777777" w:rsidR="00DF392D" w:rsidRPr="003C4192" w:rsidRDefault="00306865" w:rsidP="003C4192">
      <w:pPr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1374, 1995</w:t>
      </w:r>
    </w:p>
    <w:p w14:paraId="30C5E190" w14:textId="77777777" w:rsidR="00DF392D" w:rsidRPr="003C4192" w:rsidRDefault="00306865" w:rsidP="003C4192">
      <w:pPr>
        <w:spacing w:before="3"/>
        <w:ind w:left="840" w:right="481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Appelbau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, Richard P.</w:t>
      </w:r>
      <w:r w:rsidRPr="003C4192">
        <w:rPr>
          <w:rFonts w:asciiTheme="minorHAnsi" w:hAnsiTheme="minorHAnsi" w:cstheme="minorHAnsi"/>
          <w:sz w:val="22"/>
          <w:szCs w:val="22"/>
        </w:rPr>
        <w:t xml:space="preserve"> and Christopher G. Arnold. "Space and the Global Econo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y: How Forces of Dispersal and Concentration are Reshaping the Conte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porary Los Angeles Gar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ent Industry," to appear in Carville Earle, Leonard Hochberg, and David Miller, </w:t>
      </w:r>
      <w:r w:rsidRPr="003C4192">
        <w:rPr>
          <w:rFonts w:asciiTheme="minorHAnsi" w:hAnsiTheme="minorHAnsi" w:cstheme="minorHAnsi"/>
          <w:i/>
          <w:sz w:val="22"/>
          <w:szCs w:val="22"/>
        </w:rPr>
        <w:t>Geographic Information Syste</w:t>
      </w:r>
      <w:r w:rsidRPr="003C4192">
        <w:rPr>
          <w:rFonts w:asciiTheme="minorHAnsi" w:hAnsiTheme="minorHAnsi" w:cstheme="minorHAnsi"/>
          <w:i/>
          <w:sz w:val="22"/>
          <w:szCs w:val="22"/>
        </w:rPr>
        <w:t>ms: A Handbook for the Social Science</w:t>
      </w:r>
      <w:r w:rsidRPr="003C4192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3C4192">
        <w:rPr>
          <w:rFonts w:asciiTheme="minorHAnsi" w:hAnsiTheme="minorHAnsi" w:cstheme="minorHAnsi"/>
          <w:sz w:val="22"/>
          <w:szCs w:val="22"/>
        </w:rPr>
        <w:t>, NY: Basil Blackwell, Arnold, forthco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ing 1995</w:t>
      </w:r>
    </w:p>
    <w:p w14:paraId="326B2CA7" w14:textId="77777777" w:rsidR="00DF392D" w:rsidRPr="003C4192" w:rsidRDefault="00306865" w:rsidP="003C4192">
      <w:pPr>
        <w:ind w:left="840" w:right="101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Arnold, Christopher G. and Richard P. Appelbau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, "The Use of GIS to Measure Spatial Patterns of Ethnic Fir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s in the Los Angeles Gar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ent Industry," in Maschner,  Herb and </w:t>
      </w:r>
      <w:r w:rsidRPr="003C4192">
        <w:rPr>
          <w:rFonts w:asciiTheme="minorHAnsi" w:hAnsiTheme="minorHAnsi" w:cstheme="minorHAnsi"/>
          <w:sz w:val="22"/>
          <w:szCs w:val="22"/>
        </w:rPr>
        <w:t xml:space="preserve">Mark Aldenderfer, </w:t>
      </w:r>
      <w:r w:rsidRPr="003C4192">
        <w:rPr>
          <w:rFonts w:asciiTheme="minorHAnsi" w:hAnsiTheme="minorHAnsi" w:cstheme="minorHAnsi"/>
          <w:i/>
          <w:sz w:val="22"/>
          <w:szCs w:val="22"/>
        </w:rPr>
        <w:t>Anthropology Through Geographic Information and Analysis</w:t>
      </w:r>
      <w:r w:rsidRPr="003C4192">
        <w:rPr>
          <w:rFonts w:asciiTheme="minorHAnsi" w:hAnsiTheme="minorHAnsi" w:cstheme="minorHAnsi"/>
          <w:sz w:val="22"/>
          <w:szCs w:val="22"/>
        </w:rPr>
        <w:t>.  New York: Oxford University Press, 1995</w:t>
      </w:r>
    </w:p>
    <w:p w14:paraId="549CDD41" w14:textId="77777777" w:rsidR="00DF392D" w:rsidRPr="003C4192" w:rsidRDefault="00306865" w:rsidP="003C4192">
      <w:pPr>
        <w:ind w:left="840" w:right="186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Appelbau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, Richard P., David S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ith, and Brad Christerson, "Co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>odity Chains and Industrial Restructuring in the Pacific Ri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: Gar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ent </w:t>
      </w:r>
      <w:r w:rsidRPr="003C4192">
        <w:rPr>
          <w:rFonts w:asciiTheme="minorHAnsi" w:hAnsiTheme="minorHAnsi" w:cstheme="minorHAnsi"/>
          <w:sz w:val="22"/>
          <w:szCs w:val="22"/>
        </w:rPr>
        <w:t xml:space="preserve">Trade and Manufacturing,"  in Gary Gereffi and Miguel Korzeniewicz, </w:t>
      </w:r>
      <w:r w:rsidRPr="003C4192">
        <w:rPr>
          <w:rFonts w:asciiTheme="minorHAnsi" w:hAnsiTheme="minorHAnsi" w:cstheme="minorHAnsi"/>
          <w:i/>
          <w:sz w:val="22"/>
          <w:szCs w:val="22"/>
        </w:rPr>
        <w:t>Commodity Chains and Global Capitalis</w:t>
      </w:r>
      <w:r w:rsidRPr="003C4192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,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estport, CT: Greenwood Press, 1994.</w:t>
      </w:r>
    </w:p>
    <w:p w14:paraId="20E0F79B" w14:textId="77777777" w:rsidR="00DF392D" w:rsidRPr="003C4192" w:rsidRDefault="00306865" w:rsidP="003C4192">
      <w:pPr>
        <w:ind w:left="840" w:right="96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Appelbau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, Richard P. and Gary Gereffi, "Power and Profits in the Apparel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>odity Chain," in Edna Bonacich, L</w:t>
      </w:r>
      <w:r w:rsidRPr="003C4192">
        <w:rPr>
          <w:rFonts w:asciiTheme="minorHAnsi" w:hAnsiTheme="minorHAnsi" w:cstheme="minorHAnsi"/>
          <w:sz w:val="22"/>
          <w:szCs w:val="22"/>
        </w:rPr>
        <w:t>ucie Cheng, Nor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a Chinchilla, Nor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a Ha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ilton, and Paul Ong (eds.), </w:t>
      </w:r>
      <w:r w:rsidRPr="003C4192">
        <w:rPr>
          <w:rFonts w:asciiTheme="minorHAnsi" w:hAnsiTheme="minorHAnsi" w:cstheme="minorHAnsi"/>
          <w:i/>
          <w:sz w:val="22"/>
          <w:szCs w:val="22"/>
        </w:rPr>
        <w:t>Global Production: The Apparel Industry in the Pacific Ri</w:t>
      </w:r>
      <w:r w:rsidRPr="003C4192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.  Philadelphia, PA: Te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ple University Press, 1994</w:t>
      </w:r>
    </w:p>
    <w:p w14:paraId="7187CBD9" w14:textId="77777777" w:rsidR="00DF392D" w:rsidRPr="003C4192" w:rsidRDefault="00306865" w:rsidP="003C4192">
      <w:pPr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Appelbau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, Richard and Edna Bonacich (1993) "A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Tale of Two Cities: The Gar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 I</w:t>
      </w:r>
      <w:r w:rsidRPr="003C4192">
        <w:rPr>
          <w:rFonts w:asciiTheme="minorHAnsi" w:hAnsiTheme="minorHAnsi" w:cstheme="minorHAnsi"/>
          <w:sz w:val="22"/>
          <w:szCs w:val="22"/>
        </w:rPr>
        <w:t>ndustry in</w:t>
      </w:r>
    </w:p>
    <w:p w14:paraId="01A43C2C" w14:textId="77777777" w:rsidR="00DF392D" w:rsidRPr="003C4192" w:rsidRDefault="00306865" w:rsidP="003C4192">
      <w:pPr>
        <w:spacing w:before="3"/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Los Angeles.  Los Angeles: Report to The Haynes Foundation</w:t>
      </w:r>
    </w:p>
    <w:p w14:paraId="14A50CAC" w14:textId="77777777" w:rsidR="00DF392D" w:rsidRPr="003C4192" w:rsidRDefault="00306865" w:rsidP="003C4192">
      <w:pPr>
        <w:spacing w:before="3"/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Dreier, Peter and Richard P. Appelbau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, "The Housing Crisis Enters the 1990s," </w:t>
      </w:r>
      <w:r w:rsidRPr="003C4192">
        <w:rPr>
          <w:rFonts w:asciiTheme="minorHAnsi" w:hAnsiTheme="minorHAnsi" w:cstheme="minorHAnsi"/>
          <w:i/>
          <w:sz w:val="22"/>
          <w:szCs w:val="22"/>
        </w:rPr>
        <w:t>New England</w:t>
      </w:r>
    </w:p>
    <w:p w14:paraId="1AE3EE2A" w14:textId="77777777" w:rsidR="00DF392D" w:rsidRPr="003C4192" w:rsidRDefault="00306865" w:rsidP="003C4192">
      <w:pPr>
        <w:spacing w:before="3"/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i/>
          <w:sz w:val="22"/>
          <w:szCs w:val="22"/>
        </w:rPr>
        <w:t xml:space="preserve">Journal of Public Policy </w:t>
      </w:r>
      <w:r w:rsidRPr="003C4192">
        <w:rPr>
          <w:rFonts w:asciiTheme="minorHAnsi" w:hAnsiTheme="minorHAnsi" w:cstheme="minorHAnsi"/>
          <w:sz w:val="22"/>
          <w:szCs w:val="22"/>
        </w:rPr>
        <w:t>(spring-su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>er 1992): 155-167</w:t>
      </w:r>
    </w:p>
    <w:p w14:paraId="353491C5" w14:textId="77777777" w:rsidR="00DF392D" w:rsidRPr="003C4192" w:rsidRDefault="00306865" w:rsidP="003C4192">
      <w:pPr>
        <w:spacing w:before="3"/>
        <w:ind w:left="840" w:right="212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 xml:space="preserve">Henderson, Jeffrey and Richard P. </w:t>
      </w:r>
      <w:r w:rsidRPr="003C4192">
        <w:rPr>
          <w:rFonts w:asciiTheme="minorHAnsi" w:hAnsiTheme="minorHAnsi" w:cstheme="minorHAnsi"/>
          <w:sz w:val="22"/>
          <w:szCs w:val="22"/>
        </w:rPr>
        <w:t>Appelbau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, "Situating the State in the East Asian Develop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ent Process," in </w:t>
      </w:r>
      <w:r w:rsidRPr="003C4192">
        <w:rPr>
          <w:rFonts w:asciiTheme="minorHAnsi" w:hAnsiTheme="minorHAnsi" w:cstheme="minorHAnsi"/>
          <w:i/>
          <w:sz w:val="22"/>
          <w:szCs w:val="22"/>
        </w:rPr>
        <w:t>States and Development in the East Asian Pacific Rim</w:t>
      </w:r>
      <w:r w:rsidRPr="003C4192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(edited collection, with Jefrrey Henderson), Newbury Park: Sage, 1992</w:t>
      </w:r>
    </w:p>
    <w:p w14:paraId="3CC8FFDB" w14:textId="77777777" w:rsidR="00DF392D" w:rsidRPr="003C4192" w:rsidRDefault="00306865" w:rsidP="003C4192">
      <w:pPr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"Sham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Rent Control Research: A Further Reply" (with Michae</w:t>
      </w:r>
      <w:r w:rsidRPr="003C4192">
        <w:rPr>
          <w:rFonts w:asciiTheme="minorHAnsi" w:hAnsiTheme="minorHAnsi" w:cstheme="minorHAnsi"/>
          <w:sz w:val="22"/>
          <w:szCs w:val="22"/>
        </w:rPr>
        <w:t>l Dolny, Peter Dreier, and John</w:t>
      </w:r>
    </w:p>
    <w:p w14:paraId="060C491E" w14:textId="77777777" w:rsidR="00DF392D" w:rsidRPr="003C4192" w:rsidRDefault="00306865" w:rsidP="003C4192">
      <w:pPr>
        <w:spacing w:before="3"/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Gilderbloo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) </w:t>
      </w:r>
      <w:r w:rsidRPr="003C4192">
        <w:rPr>
          <w:rFonts w:asciiTheme="minorHAnsi" w:hAnsiTheme="minorHAnsi" w:cstheme="minorHAnsi"/>
          <w:i/>
          <w:sz w:val="22"/>
          <w:szCs w:val="22"/>
        </w:rPr>
        <w:t xml:space="preserve">Journal of the American Planning Association </w:t>
      </w:r>
      <w:r w:rsidRPr="003C4192">
        <w:rPr>
          <w:rFonts w:asciiTheme="minorHAnsi" w:hAnsiTheme="minorHAnsi" w:cstheme="minorHAnsi"/>
          <w:sz w:val="22"/>
          <w:szCs w:val="22"/>
        </w:rPr>
        <w:t>58: 2 (spring 1992): 220-</w:t>
      </w:r>
    </w:p>
    <w:p w14:paraId="205DC9E2" w14:textId="77777777" w:rsidR="00DF392D" w:rsidRPr="003C4192" w:rsidRDefault="00306865" w:rsidP="003C4192">
      <w:pPr>
        <w:spacing w:before="3"/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224</w:t>
      </w:r>
    </w:p>
    <w:p w14:paraId="4916AF9A" w14:textId="77777777" w:rsidR="00DF392D" w:rsidRPr="003C4192" w:rsidRDefault="00306865" w:rsidP="003C4192">
      <w:pPr>
        <w:spacing w:before="3"/>
        <w:ind w:left="840" w:right="187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"Scapegoating Rent Control: Masking the Causes of Ho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elessness" (with Michael Dolny, Peter Dreier, and John Gilderbloo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)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i/>
          <w:sz w:val="22"/>
          <w:szCs w:val="22"/>
        </w:rPr>
        <w:t xml:space="preserve">Journal of </w:t>
      </w:r>
      <w:r w:rsidRPr="003C4192">
        <w:rPr>
          <w:rFonts w:asciiTheme="minorHAnsi" w:hAnsiTheme="minorHAnsi" w:cstheme="minorHAnsi"/>
          <w:i/>
          <w:sz w:val="22"/>
          <w:szCs w:val="22"/>
        </w:rPr>
        <w:t xml:space="preserve">the American Planning Association </w:t>
      </w:r>
      <w:r w:rsidRPr="003C4192">
        <w:rPr>
          <w:rFonts w:asciiTheme="minorHAnsi" w:hAnsiTheme="minorHAnsi" w:cstheme="minorHAnsi"/>
          <w:sz w:val="22"/>
          <w:szCs w:val="22"/>
        </w:rPr>
        <w:t>57: 2 (spring 1991): 153-164</w:t>
      </w:r>
    </w:p>
    <w:p w14:paraId="065B923F" w14:textId="77777777" w:rsidR="00DF392D" w:rsidRPr="003C4192" w:rsidRDefault="00306865" w:rsidP="003C4192">
      <w:pPr>
        <w:ind w:left="1848" w:right="204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reprinted in Kurt Finsterbusch and George McKennam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i/>
          <w:sz w:val="22"/>
          <w:szCs w:val="22"/>
        </w:rPr>
        <w:t>Taking Sides: Clashing Views on Controversial Social Issues</w:t>
      </w:r>
      <w:r w:rsidRPr="003C4192">
        <w:rPr>
          <w:rFonts w:asciiTheme="minorHAnsi" w:hAnsiTheme="minorHAnsi" w:cstheme="minorHAnsi"/>
          <w:sz w:val="22"/>
          <w:szCs w:val="22"/>
        </w:rPr>
        <w:t>, 8th edition. Guildford, CT: Dushkin, 1993</w:t>
      </w:r>
    </w:p>
    <w:p w14:paraId="02063290" w14:textId="77777777" w:rsidR="00DF392D" w:rsidRPr="003C4192" w:rsidRDefault="00306865" w:rsidP="003C4192">
      <w:pPr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"A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erican Night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are: Ho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elessness" (wit</w:t>
      </w:r>
      <w:r w:rsidRPr="003C4192">
        <w:rPr>
          <w:rFonts w:asciiTheme="minorHAnsi" w:hAnsiTheme="minorHAnsi" w:cstheme="minorHAnsi"/>
          <w:sz w:val="22"/>
          <w:szCs w:val="22"/>
        </w:rPr>
        <w:t xml:space="preserve">h Peter Dreier), </w:t>
      </w:r>
      <w:r w:rsidRPr="003C4192">
        <w:rPr>
          <w:rFonts w:asciiTheme="minorHAnsi" w:hAnsiTheme="minorHAnsi" w:cstheme="minorHAnsi"/>
          <w:i/>
          <w:sz w:val="22"/>
          <w:szCs w:val="22"/>
        </w:rPr>
        <w:t xml:space="preserve">Challenge </w:t>
      </w:r>
      <w:r w:rsidRPr="003C4192">
        <w:rPr>
          <w:rFonts w:asciiTheme="minorHAnsi" w:hAnsiTheme="minorHAnsi" w:cstheme="minorHAnsi"/>
          <w:sz w:val="22"/>
          <w:szCs w:val="22"/>
        </w:rPr>
        <w:t>34:2 (March-April 1991):</w:t>
      </w:r>
    </w:p>
    <w:p w14:paraId="42CE7037" w14:textId="77777777" w:rsidR="00DF392D" w:rsidRPr="003C4192" w:rsidRDefault="00306865" w:rsidP="003C4192">
      <w:pPr>
        <w:spacing w:before="3"/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46-52</w:t>
      </w:r>
    </w:p>
    <w:p w14:paraId="04B3C6C7" w14:textId="77777777" w:rsidR="00DF392D" w:rsidRPr="003C4192" w:rsidRDefault="00306865" w:rsidP="003C4192">
      <w:pPr>
        <w:spacing w:before="3"/>
        <w:ind w:left="1848" w:right="835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 xml:space="preserve">reprinted in Annual Editions, </w:t>
      </w:r>
      <w:r w:rsidRPr="003C4192">
        <w:rPr>
          <w:rFonts w:asciiTheme="minorHAnsi" w:hAnsiTheme="minorHAnsi" w:cstheme="minorHAnsi"/>
          <w:i/>
          <w:sz w:val="22"/>
          <w:szCs w:val="22"/>
        </w:rPr>
        <w:t>Social Problems 92/93</w:t>
      </w:r>
      <w:r w:rsidRPr="003C4192">
        <w:rPr>
          <w:rFonts w:asciiTheme="minorHAnsi" w:hAnsiTheme="minorHAnsi" w:cstheme="minorHAnsi"/>
          <w:sz w:val="22"/>
          <w:szCs w:val="22"/>
        </w:rPr>
        <w:t>, article 18.  Guilford, CT: Dushkin, 1992</w:t>
      </w:r>
    </w:p>
    <w:p w14:paraId="7FDD6DC5" w14:textId="77777777" w:rsidR="00DF392D" w:rsidRPr="003C4192" w:rsidRDefault="00306865" w:rsidP="003C4192">
      <w:pPr>
        <w:ind w:left="1848" w:right="204" w:hanging="720"/>
        <w:rPr>
          <w:rFonts w:asciiTheme="minorHAnsi" w:hAnsiTheme="minorHAnsi" w:cstheme="minorHAnsi"/>
          <w:sz w:val="22"/>
          <w:szCs w:val="22"/>
        </w:rPr>
        <w:sectPr w:rsidR="00DF392D" w:rsidRPr="003C4192">
          <w:pgSz w:w="12240" w:h="15840"/>
          <w:pgMar w:top="1380" w:right="1340" w:bottom="280" w:left="1320" w:header="0" w:footer="766" w:gutter="0"/>
          <w:cols w:space="720"/>
        </w:sectPr>
      </w:pPr>
      <w:r w:rsidRPr="003C4192">
        <w:rPr>
          <w:rFonts w:asciiTheme="minorHAnsi" w:hAnsiTheme="minorHAnsi" w:cstheme="minorHAnsi"/>
          <w:sz w:val="22"/>
          <w:szCs w:val="22"/>
        </w:rPr>
        <w:t>reprinted in Kurt Finsterbusch and George McKennam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i/>
          <w:sz w:val="22"/>
          <w:szCs w:val="22"/>
        </w:rPr>
        <w:t>Taking Sides: Clashing Views on Controve</w:t>
      </w:r>
      <w:r w:rsidRPr="003C4192">
        <w:rPr>
          <w:rFonts w:asciiTheme="minorHAnsi" w:hAnsiTheme="minorHAnsi" w:cstheme="minorHAnsi"/>
          <w:i/>
          <w:sz w:val="22"/>
          <w:szCs w:val="22"/>
        </w:rPr>
        <w:t>rsial Social Issues</w:t>
      </w:r>
      <w:r w:rsidRPr="003C4192">
        <w:rPr>
          <w:rFonts w:asciiTheme="minorHAnsi" w:hAnsiTheme="minorHAnsi" w:cstheme="minorHAnsi"/>
          <w:sz w:val="22"/>
          <w:szCs w:val="22"/>
        </w:rPr>
        <w:t>, 7th edition. Chapter 11. Guildford, CT: Dushkin, 1992</w:t>
      </w:r>
    </w:p>
    <w:p w14:paraId="6CC92895" w14:textId="77777777" w:rsidR="00DF392D" w:rsidRPr="003C4192" w:rsidRDefault="00306865" w:rsidP="003C4192">
      <w:pPr>
        <w:spacing w:before="61"/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lastRenderedPageBreak/>
        <w:t>"Rent Control: Facts, Not Fiction," Sacra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ento, California: Senate Rules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>ittee (January</w:t>
      </w:r>
    </w:p>
    <w:p w14:paraId="7C26CC71" w14:textId="77777777" w:rsidR="00DF392D" w:rsidRPr="003C4192" w:rsidRDefault="00306865" w:rsidP="003C4192">
      <w:pPr>
        <w:spacing w:before="3"/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1991)</w:t>
      </w:r>
    </w:p>
    <w:p w14:paraId="777E160A" w14:textId="77777777" w:rsidR="00DF392D" w:rsidRPr="003C4192" w:rsidRDefault="00306865" w:rsidP="003C4192">
      <w:pPr>
        <w:spacing w:before="3"/>
        <w:ind w:left="840" w:right="815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"Nobody Ho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e: The Housing Crisis Meets the Nineties" (with Peter Dreier), </w:t>
      </w:r>
      <w:r w:rsidRPr="003C4192">
        <w:rPr>
          <w:rFonts w:asciiTheme="minorHAnsi" w:hAnsiTheme="minorHAnsi" w:cstheme="minorHAnsi"/>
          <w:i/>
          <w:sz w:val="22"/>
          <w:szCs w:val="22"/>
        </w:rPr>
        <w:t xml:space="preserve">Tikkun </w:t>
      </w:r>
      <w:r w:rsidRPr="003C4192">
        <w:rPr>
          <w:rFonts w:asciiTheme="minorHAnsi" w:hAnsiTheme="minorHAnsi" w:cstheme="minorHAnsi"/>
          <w:sz w:val="22"/>
          <w:szCs w:val="22"/>
        </w:rPr>
        <w:t>V:</w:t>
      </w:r>
      <w:r w:rsidRPr="003C4192">
        <w:rPr>
          <w:rFonts w:asciiTheme="minorHAnsi" w:hAnsiTheme="minorHAnsi" w:cstheme="minorHAnsi"/>
          <w:sz w:val="22"/>
          <w:szCs w:val="22"/>
        </w:rPr>
        <w:t xml:space="preserve"> 5 (Septe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ber 1990): 15-19</w:t>
      </w:r>
    </w:p>
    <w:p w14:paraId="3B207BBD" w14:textId="77777777" w:rsidR="00DF392D" w:rsidRPr="003C4192" w:rsidRDefault="00306865" w:rsidP="003C4192">
      <w:pPr>
        <w:ind w:left="840" w:right="228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"Recent Develop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ents in Rental Housing in the United States" (with Peter Dreier), in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 xml:space="preserve">illem van Vliet and Jan van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 xml:space="preserve">eesep (eds.), </w:t>
      </w:r>
      <w:r w:rsidRPr="003C4192">
        <w:rPr>
          <w:rFonts w:asciiTheme="minorHAnsi" w:hAnsiTheme="minorHAnsi" w:cstheme="minorHAnsi"/>
          <w:i/>
          <w:sz w:val="22"/>
          <w:szCs w:val="22"/>
        </w:rPr>
        <w:t>Government and Housing: Developments in Seven Countries</w:t>
      </w:r>
      <w:r w:rsidRPr="003C4192">
        <w:rPr>
          <w:rFonts w:asciiTheme="minorHAnsi" w:hAnsiTheme="minorHAnsi" w:cstheme="minorHAnsi"/>
          <w:sz w:val="22"/>
          <w:szCs w:val="22"/>
        </w:rPr>
        <w:t>, Newbury Park: Sage, 1990</w:t>
      </w:r>
    </w:p>
    <w:p w14:paraId="6837D01C" w14:textId="77777777" w:rsidR="00DF392D" w:rsidRPr="003C4192" w:rsidRDefault="00306865" w:rsidP="003C4192">
      <w:pPr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 xml:space="preserve">review of </w:t>
      </w:r>
      <w:r w:rsidRPr="003C4192">
        <w:rPr>
          <w:rFonts w:asciiTheme="minorHAnsi" w:hAnsiTheme="minorHAnsi" w:cstheme="minorHAnsi"/>
          <w:sz w:val="22"/>
          <w:szCs w:val="22"/>
        </w:rPr>
        <w:t xml:space="preserve">Peter H. Rossi, </w:t>
      </w:r>
      <w:r w:rsidRPr="003C4192">
        <w:rPr>
          <w:rFonts w:asciiTheme="minorHAnsi" w:hAnsiTheme="minorHAnsi" w:cstheme="minorHAnsi"/>
          <w:i/>
          <w:sz w:val="22"/>
          <w:szCs w:val="22"/>
        </w:rPr>
        <w:t>Down and Out in America: the Origins of Homelessnes</w:t>
      </w:r>
      <w:r w:rsidRPr="003C4192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3C4192">
        <w:rPr>
          <w:rFonts w:asciiTheme="minorHAnsi" w:hAnsiTheme="minorHAnsi" w:cstheme="minorHAnsi"/>
          <w:sz w:val="22"/>
          <w:szCs w:val="22"/>
        </w:rPr>
        <w:t>, in the</w:t>
      </w:r>
    </w:p>
    <w:p w14:paraId="4037A2D4" w14:textId="77777777" w:rsidR="00DF392D" w:rsidRPr="003C4192" w:rsidRDefault="00306865" w:rsidP="003C4192">
      <w:pPr>
        <w:spacing w:before="3"/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i/>
          <w:sz w:val="22"/>
          <w:szCs w:val="22"/>
        </w:rPr>
        <w:t xml:space="preserve">American Journal of Sociology </w:t>
      </w:r>
      <w:r w:rsidRPr="003C4192">
        <w:rPr>
          <w:rFonts w:asciiTheme="minorHAnsi" w:hAnsiTheme="minorHAnsi" w:cstheme="minorHAnsi"/>
          <w:sz w:val="22"/>
          <w:szCs w:val="22"/>
        </w:rPr>
        <w:t>(July 1990): 255-258</w:t>
      </w:r>
    </w:p>
    <w:p w14:paraId="316E84FF" w14:textId="77777777" w:rsidR="00DF392D" w:rsidRPr="003C4192" w:rsidRDefault="00306865" w:rsidP="003C4192">
      <w:pPr>
        <w:spacing w:before="3"/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"Redistributional I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pact of Modern Rent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Control" (with John I. Gilderbloo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),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i/>
          <w:sz w:val="22"/>
          <w:szCs w:val="22"/>
        </w:rPr>
        <w:t>Environment and</w:t>
      </w:r>
    </w:p>
    <w:p w14:paraId="77F0E647" w14:textId="77777777" w:rsidR="00DF392D" w:rsidRPr="003C4192" w:rsidRDefault="00306865" w:rsidP="003C4192">
      <w:pPr>
        <w:spacing w:before="3"/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i/>
          <w:sz w:val="22"/>
          <w:szCs w:val="22"/>
        </w:rPr>
        <w:t xml:space="preserve">Planning </w:t>
      </w:r>
      <w:r w:rsidRPr="003C4192">
        <w:rPr>
          <w:rFonts w:asciiTheme="minorHAnsi" w:hAnsiTheme="minorHAnsi" w:cstheme="minorHAnsi"/>
          <w:sz w:val="22"/>
          <w:szCs w:val="22"/>
        </w:rPr>
        <w:t>vol 22 (1990): 601-614</w:t>
      </w:r>
    </w:p>
    <w:p w14:paraId="6FBF221C" w14:textId="77777777" w:rsidR="00DF392D" w:rsidRPr="003C4192" w:rsidRDefault="00306865" w:rsidP="003C4192">
      <w:pPr>
        <w:spacing w:before="3"/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"Sc</w:t>
      </w:r>
      <w:r w:rsidRPr="003C4192">
        <w:rPr>
          <w:rFonts w:asciiTheme="minorHAnsi" w:hAnsiTheme="minorHAnsi" w:cstheme="minorHAnsi"/>
          <w:sz w:val="22"/>
          <w:szCs w:val="22"/>
        </w:rPr>
        <w:t xml:space="preserve">apegoating Rent Control: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ill Ke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p Buy the New Propaganda?" (with John Atlas and Peter</w:t>
      </w:r>
    </w:p>
    <w:p w14:paraId="128C70CE" w14:textId="77777777" w:rsidR="00DF392D" w:rsidRPr="003C4192" w:rsidRDefault="00306865" w:rsidP="003C4192">
      <w:pPr>
        <w:spacing w:before="3"/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 xml:space="preserve">Dreier), </w:t>
      </w:r>
      <w:r w:rsidRPr="003C4192">
        <w:rPr>
          <w:rFonts w:asciiTheme="minorHAnsi" w:hAnsiTheme="minorHAnsi" w:cstheme="minorHAnsi"/>
          <w:i/>
          <w:sz w:val="22"/>
          <w:szCs w:val="22"/>
        </w:rPr>
        <w:t xml:space="preserve">Shelterforce </w:t>
      </w:r>
      <w:r w:rsidRPr="003C4192">
        <w:rPr>
          <w:rFonts w:asciiTheme="minorHAnsi" w:hAnsiTheme="minorHAnsi" w:cstheme="minorHAnsi"/>
          <w:sz w:val="22"/>
          <w:szCs w:val="22"/>
        </w:rPr>
        <w:t>(March-April 1990): 10-12</w:t>
      </w:r>
    </w:p>
    <w:p w14:paraId="30D04037" w14:textId="77777777" w:rsidR="00DF392D" w:rsidRPr="003C4192" w:rsidRDefault="00306865" w:rsidP="003C4192">
      <w:pPr>
        <w:spacing w:before="3"/>
        <w:ind w:left="840" w:right="263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"Counting the Ho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eless." in J.A. Mo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eni (ed.), </w:t>
      </w:r>
      <w:r w:rsidRPr="003C4192">
        <w:rPr>
          <w:rFonts w:asciiTheme="minorHAnsi" w:hAnsiTheme="minorHAnsi" w:cstheme="minorHAnsi"/>
          <w:i/>
          <w:sz w:val="22"/>
          <w:szCs w:val="22"/>
        </w:rPr>
        <w:t>Homelessness in the United States, Volume II: Issues and Data</w:t>
      </w:r>
      <w:r w:rsidRPr="003C4192">
        <w:rPr>
          <w:rFonts w:asciiTheme="minorHAnsi" w:hAnsiTheme="minorHAnsi" w:cstheme="minorHAnsi"/>
          <w:sz w:val="22"/>
          <w:szCs w:val="22"/>
        </w:rPr>
        <w:t xml:space="preserve">.  New York: </w:t>
      </w:r>
      <w:r w:rsidRPr="003C4192">
        <w:rPr>
          <w:rFonts w:asciiTheme="minorHAnsi" w:hAnsiTheme="minorHAnsi" w:cstheme="minorHAnsi"/>
          <w:sz w:val="22"/>
          <w:szCs w:val="22"/>
        </w:rPr>
        <w:t>Praeger, 1990</w:t>
      </w:r>
    </w:p>
    <w:p w14:paraId="403C4C5B" w14:textId="77777777" w:rsidR="00DF392D" w:rsidRPr="003C4192" w:rsidRDefault="00306865" w:rsidP="003C4192">
      <w:pPr>
        <w:ind w:left="840" w:right="173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"Scapegoating Rent Control: Masking the Causes of Ho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elessness" (with Peter Dreier, Michael Dolny, and John I. Gilderbloo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), </w:t>
      </w:r>
      <w:r w:rsidRPr="003C4192">
        <w:rPr>
          <w:rFonts w:asciiTheme="minorHAnsi" w:hAnsiTheme="minorHAnsi" w:cstheme="minorHAnsi"/>
          <w:i/>
          <w:sz w:val="22"/>
          <w:szCs w:val="22"/>
        </w:rPr>
        <w:t>Briefing Paper</w:t>
      </w:r>
      <w:r w:rsidRPr="003C4192">
        <w:rPr>
          <w:rFonts w:asciiTheme="minorHAnsi" w:hAnsiTheme="minorHAnsi" w:cstheme="minorHAnsi"/>
          <w:sz w:val="22"/>
          <w:szCs w:val="22"/>
        </w:rPr>
        <w:t xml:space="preserve">,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ashington, D.C.: Econo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ic Policy Institute, October 1989</w:t>
      </w:r>
    </w:p>
    <w:p w14:paraId="644A18BF" w14:textId="77777777" w:rsidR="00DF392D" w:rsidRPr="003C4192" w:rsidRDefault="00306865" w:rsidP="003C4192">
      <w:pPr>
        <w:ind w:left="840" w:right="183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Scapegoating Rent Control: Masking the Caus</w:t>
      </w:r>
      <w:r w:rsidRPr="003C4192">
        <w:rPr>
          <w:rFonts w:asciiTheme="minorHAnsi" w:hAnsiTheme="minorHAnsi" w:cstheme="minorHAnsi"/>
          <w:sz w:val="22"/>
          <w:szCs w:val="22"/>
        </w:rPr>
        <w:t>es of Ho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elessness" (with Peter Dreier, Michael Dolny, and John I. Gilderbloo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), </w:t>
      </w:r>
      <w:r w:rsidRPr="003C4192">
        <w:rPr>
          <w:rFonts w:asciiTheme="minorHAnsi" w:hAnsiTheme="minorHAnsi" w:cstheme="minorHAnsi"/>
          <w:i/>
          <w:sz w:val="22"/>
          <w:szCs w:val="22"/>
        </w:rPr>
        <w:t xml:space="preserve">Youth Policy </w:t>
      </w:r>
      <w:r w:rsidRPr="003C4192">
        <w:rPr>
          <w:rFonts w:asciiTheme="minorHAnsi" w:hAnsiTheme="minorHAnsi" w:cstheme="minorHAnsi"/>
          <w:sz w:val="22"/>
          <w:szCs w:val="22"/>
        </w:rPr>
        <w:t>11:9 (Nove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ber-Dece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ber 1989): 42-44 (su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 xml:space="preserve">ary of EPI </w:t>
      </w:r>
      <w:r w:rsidRPr="003C4192">
        <w:rPr>
          <w:rFonts w:asciiTheme="minorHAnsi" w:hAnsiTheme="minorHAnsi" w:cstheme="minorHAnsi"/>
          <w:i/>
          <w:sz w:val="22"/>
          <w:szCs w:val="22"/>
        </w:rPr>
        <w:t>Briefing Paper</w:t>
      </w:r>
      <w:r w:rsidRPr="003C4192">
        <w:rPr>
          <w:rFonts w:asciiTheme="minorHAnsi" w:hAnsiTheme="minorHAnsi" w:cstheme="minorHAnsi"/>
          <w:sz w:val="22"/>
          <w:szCs w:val="22"/>
        </w:rPr>
        <w:t>)</w:t>
      </w:r>
    </w:p>
    <w:p w14:paraId="09A4417D" w14:textId="77777777" w:rsidR="00DF392D" w:rsidRPr="003C4192" w:rsidRDefault="00306865" w:rsidP="003C4192">
      <w:pPr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"The A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>ff</w:t>
      </w:r>
      <w:r w:rsidRPr="003C4192">
        <w:rPr>
          <w:rFonts w:asciiTheme="minorHAnsi" w:hAnsiTheme="minorHAnsi" w:cstheme="minorHAnsi"/>
          <w:sz w:val="22"/>
          <w:szCs w:val="22"/>
        </w:rPr>
        <w:t xml:space="preserve">ordability Gap," </w:t>
      </w:r>
      <w:r w:rsidRPr="003C4192">
        <w:rPr>
          <w:rFonts w:asciiTheme="minorHAnsi" w:hAnsiTheme="minorHAnsi" w:cstheme="minorHAnsi"/>
          <w:i/>
          <w:sz w:val="22"/>
          <w:szCs w:val="22"/>
        </w:rPr>
        <w:t xml:space="preserve">Society </w:t>
      </w:r>
      <w:r w:rsidRPr="003C4192">
        <w:rPr>
          <w:rFonts w:asciiTheme="minorHAnsi" w:hAnsiTheme="minorHAnsi" w:cstheme="minorHAnsi"/>
          <w:sz w:val="22"/>
          <w:szCs w:val="22"/>
        </w:rPr>
        <w:t>(May-June, 1990): 6-8</w:t>
      </w:r>
    </w:p>
    <w:p w14:paraId="7D7113AD" w14:textId="77777777" w:rsidR="00DF392D" w:rsidRPr="003C4192" w:rsidRDefault="00306865" w:rsidP="003C4192">
      <w:pPr>
        <w:spacing w:before="3"/>
        <w:ind w:left="120" w:right="236" w:firstLine="1152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 xml:space="preserve">reprinted in </w:t>
      </w:r>
      <w:r w:rsidRPr="003C4192">
        <w:rPr>
          <w:rFonts w:asciiTheme="minorHAnsi" w:hAnsiTheme="minorHAnsi" w:cstheme="minorHAnsi"/>
          <w:i/>
          <w:sz w:val="22"/>
          <w:szCs w:val="22"/>
        </w:rPr>
        <w:t xml:space="preserve">Annual editions </w:t>
      </w:r>
      <w:r w:rsidRPr="003C4192">
        <w:rPr>
          <w:rFonts w:asciiTheme="minorHAnsi" w:hAnsiTheme="minorHAnsi" w:cstheme="minorHAnsi"/>
          <w:i/>
          <w:sz w:val="22"/>
          <w:szCs w:val="22"/>
        </w:rPr>
        <w:t>1990/91: Economics</w:t>
      </w:r>
      <w:r w:rsidRPr="003C4192">
        <w:rPr>
          <w:rFonts w:asciiTheme="minorHAnsi" w:hAnsiTheme="minorHAnsi" w:cstheme="minorHAnsi"/>
          <w:sz w:val="22"/>
          <w:szCs w:val="22"/>
        </w:rPr>
        <w:t>, Guilford, CT: Dushkin, 1990 "Census Count No Help to Ho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eless" (with Peter Dreier), </w:t>
      </w:r>
      <w:r w:rsidRPr="003C4192">
        <w:rPr>
          <w:rFonts w:asciiTheme="minorHAnsi" w:hAnsiTheme="minorHAnsi" w:cstheme="minorHAnsi"/>
          <w:i/>
          <w:sz w:val="22"/>
          <w:szCs w:val="22"/>
        </w:rPr>
        <w:t xml:space="preserve">Chicago Tribune </w:t>
      </w:r>
      <w:r w:rsidRPr="003C4192">
        <w:rPr>
          <w:rFonts w:asciiTheme="minorHAnsi" w:hAnsiTheme="minorHAnsi" w:cstheme="minorHAnsi"/>
          <w:sz w:val="22"/>
          <w:szCs w:val="22"/>
        </w:rPr>
        <w:t>(August 18, 1989):</w:t>
      </w:r>
    </w:p>
    <w:p w14:paraId="760CC7AF" w14:textId="77777777" w:rsidR="00DF392D" w:rsidRPr="003C4192" w:rsidRDefault="00306865" w:rsidP="003C4192">
      <w:pPr>
        <w:ind w:left="120" w:right="212" w:firstLine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I:15 [went out over Associated Press, wire services, picked up in nu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erous newspapers) "A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erica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>'</w:t>
      </w:r>
      <w:r w:rsidRPr="003C4192">
        <w:rPr>
          <w:rFonts w:asciiTheme="minorHAnsi" w:hAnsiTheme="minorHAnsi" w:cstheme="minorHAnsi"/>
          <w:sz w:val="22"/>
          <w:szCs w:val="22"/>
        </w:rPr>
        <w:t>s Housing Crisis: Rea</w:t>
      </w:r>
      <w:r w:rsidRPr="003C4192">
        <w:rPr>
          <w:rFonts w:asciiTheme="minorHAnsi" w:hAnsiTheme="minorHAnsi" w:cstheme="minorHAnsi"/>
          <w:sz w:val="22"/>
          <w:szCs w:val="22"/>
        </w:rPr>
        <w:t>gan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>'</w:t>
      </w:r>
      <w:r w:rsidRPr="003C4192">
        <w:rPr>
          <w:rFonts w:asciiTheme="minorHAnsi" w:hAnsiTheme="minorHAnsi" w:cstheme="minorHAnsi"/>
          <w:sz w:val="22"/>
          <w:szCs w:val="22"/>
        </w:rPr>
        <w:t>s Sad Record" (with John I. Gilderbloo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), </w:t>
      </w:r>
      <w:r w:rsidRPr="003C4192">
        <w:rPr>
          <w:rFonts w:asciiTheme="minorHAnsi" w:hAnsiTheme="minorHAnsi" w:cstheme="minorHAnsi"/>
          <w:i/>
          <w:sz w:val="22"/>
          <w:szCs w:val="22"/>
        </w:rPr>
        <w:t>Atlanta</w:t>
      </w:r>
    </w:p>
    <w:p w14:paraId="63557DE2" w14:textId="77777777" w:rsidR="00DF392D" w:rsidRPr="003C4192" w:rsidRDefault="00306865" w:rsidP="003C4192">
      <w:pPr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i/>
          <w:sz w:val="22"/>
          <w:szCs w:val="22"/>
        </w:rPr>
        <w:t xml:space="preserve">Constitution </w:t>
      </w:r>
      <w:r w:rsidRPr="003C4192">
        <w:rPr>
          <w:rFonts w:asciiTheme="minorHAnsi" w:hAnsiTheme="minorHAnsi" w:cstheme="minorHAnsi"/>
          <w:sz w:val="22"/>
          <w:szCs w:val="22"/>
        </w:rPr>
        <w:t>(1989)</w:t>
      </w:r>
    </w:p>
    <w:p w14:paraId="61CB23F0" w14:textId="77777777" w:rsidR="00DF392D" w:rsidRPr="003C4192" w:rsidRDefault="00306865" w:rsidP="003C4192">
      <w:pPr>
        <w:spacing w:before="3"/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 xml:space="preserve">Review of David C. Schwartz </w:t>
      </w:r>
      <w:r w:rsidRPr="003C4192">
        <w:rPr>
          <w:rFonts w:asciiTheme="minorHAnsi" w:hAnsiTheme="minorHAnsi" w:cstheme="minorHAnsi"/>
          <w:i/>
          <w:sz w:val="22"/>
          <w:szCs w:val="22"/>
        </w:rPr>
        <w:t>et a</w:t>
      </w:r>
      <w:r w:rsidRPr="003C4192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3C4192">
        <w:rPr>
          <w:rFonts w:asciiTheme="minorHAnsi" w:hAnsiTheme="minorHAnsi" w:cstheme="minorHAnsi"/>
          <w:sz w:val="22"/>
          <w:szCs w:val="22"/>
        </w:rPr>
        <w:t xml:space="preserve">, </w:t>
      </w:r>
      <w:r w:rsidRPr="003C4192">
        <w:rPr>
          <w:rFonts w:asciiTheme="minorHAnsi" w:hAnsiTheme="minorHAnsi" w:cstheme="minorHAnsi"/>
          <w:i/>
          <w:sz w:val="22"/>
          <w:szCs w:val="22"/>
        </w:rPr>
        <w:t>A New Housing Policy for America</w:t>
      </w:r>
      <w:r w:rsidRPr="003C4192">
        <w:rPr>
          <w:rFonts w:asciiTheme="minorHAnsi" w:hAnsiTheme="minorHAnsi" w:cstheme="minorHAnsi"/>
          <w:sz w:val="22"/>
          <w:szCs w:val="22"/>
        </w:rPr>
        <w:t xml:space="preserve">, </w:t>
      </w:r>
      <w:r w:rsidRPr="003C4192">
        <w:rPr>
          <w:rFonts w:asciiTheme="minorHAnsi" w:hAnsiTheme="minorHAnsi" w:cstheme="minorHAnsi"/>
          <w:i/>
          <w:sz w:val="22"/>
          <w:szCs w:val="22"/>
        </w:rPr>
        <w:t>Cities: the International</w:t>
      </w:r>
    </w:p>
    <w:p w14:paraId="492E8A0D" w14:textId="77777777" w:rsidR="00DF392D" w:rsidRPr="003C4192" w:rsidRDefault="00306865" w:rsidP="003C4192">
      <w:pPr>
        <w:spacing w:before="3"/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i/>
          <w:sz w:val="22"/>
          <w:szCs w:val="22"/>
        </w:rPr>
        <w:t xml:space="preserve">Journal on Urban Policy </w:t>
      </w:r>
      <w:r w:rsidRPr="003C4192">
        <w:rPr>
          <w:rFonts w:asciiTheme="minorHAnsi" w:hAnsiTheme="minorHAnsi" w:cstheme="minorHAnsi"/>
          <w:sz w:val="22"/>
          <w:szCs w:val="22"/>
        </w:rPr>
        <w:t>(August 1989)</w:t>
      </w:r>
    </w:p>
    <w:p w14:paraId="1972E2BA" w14:textId="77777777" w:rsidR="00DF392D" w:rsidRPr="003C4192" w:rsidRDefault="00306865" w:rsidP="003C4192">
      <w:pPr>
        <w:spacing w:before="3"/>
        <w:ind w:left="840" w:right="151" w:hanging="720"/>
        <w:jc w:val="both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"Rethinking Rental Housing, A Su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 xml:space="preserve">ary" (with 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3C4192">
        <w:rPr>
          <w:rFonts w:asciiTheme="minorHAnsi" w:hAnsiTheme="minorHAnsi" w:cstheme="minorHAnsi"/>
          <w:sz w:val="22"/>
          <w:szCs w:val="22"/>
        </w:rPr>
        <w:t>ohn I. Gilderbloo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), National urban Coalition (eds), </w:t>
      </w:r>
      <w:r w:rsidRPr="003C4192">
        <w:rPr>
          <w:rFonts w:asciiTheme="minorHAnsi" w:hAnsiTheme="minorHAnsi" w:cstheme="minorHAnsi"/>
          <w:i/>
          <w:sz w:val="22"/>
          <w:szCs w:val="22"/>
        </w:rPr>
        <w:t>Housing Policy in America During the 1990s</w:t>
      </w:r>
      <w:r w:rsidRPr="003C4192">
        <w:rPr>
          <w:rFonts w:asciiTheme="minorHAnsi" w:hAnsiTheme="minorHAnsi" w:cstheme="minorHAnsi"/>
          <w:sz w:val="22"/>
          <w:szCs w:val="22"/>
        </w:rPr>
        <w:t>, pp 28-35.  New York City: National Urban Coalition, 1989</w:t>
      </w:r>
    </w:p>
    <w:p w14:paraId="6770B06A" w14:textId="77777777" w:rsidR="00DF392D" w:rsidRPr="003C4192" w:rsidRDefault="00306865" w:rsidP="003C4192">
      <w:pPr>
        <w:ind w:left="840" w:right="331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 xml:space="preserve">"Social Science, Social Engineering, and Public Policy" (with Fred Eidlin). </w:t>
      </w:r>
      <w:r w:rsidRPr="003C4192">
        <w:rPr>
          <w:rFonts w:asciiTheme="minorHAnsi" w:hAnsiTheme="minorHAnsi" w:cstheme="minorHAnsi"/>
          <w:i/>
          <w:sz w:val="22"/>
          <w:szCs w:val="22"/>
        </w:rPr>
        <w:t xml:space="preserve">Public </w:t>
      </w:r>
      <w:r w:rsidRPr="003C4192">
        <w:rPr>
          <w:rFonts w:asciiTheme="minorHAnsi" w:hAnsiTheme="minorHAnsi" w:cstheme="minorHAnsi"/>
          <w:i/>
          <w:sz w:val="22"/>
          <w:szCs w:val="22"/>
        </w:rPr>
        <w:t>Administration and Public Policy</w:t>
      </w:r>
      <w:r w:rsidRPr="003C4192">
        <w:rPr>
          <w:rFonts w:asciiTheme="minorHAnsi" w:hAnsiTheme="minorHAnsi" w:cstheme="minorHAnsi"/>
          <w:sz w:val="22"/>
          <w:szCs w:val="22"/>
        </w:rPr>
        <w:t>, vol 4. University of Guelph, Depart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 of Political Studies, 1988.</w:t>
      </w:r>
    </w:p>
    <w:p w14:paraId="692CD136" w14:textId="77777777" w:rsidR="00DF392D" w:rsidRPr="003C4192" w:rsidRDefault="00306865" w:rsidP="003C4192">
      <w:pPr>
        <w:ind w:left="120" w:right="486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 xml:space="preserve">"Rethinking Rental Housing," </w:t>
      </w:r>
      <w:r w:rsidRPr="003C4192">
        <w:rPr>
          <w:rFonts w:asciiTheme="minorHAnsi" w:hAnsiTheme="minorHAnsi" w:cstheme="minorHAnsi"/>
          <w:i/>
          <w:sz w:val="22"/>
          <w:szCs w:val="22"/>
        </w:rPr>
        <w:t xml:space="preserve">Minnesota Housing Project Bulletin </w:t>
      </w:r>
      <w:r w:rsidRPr="003C4192">
        <w:rPr>
          <w:rFonts w:asciiTheme="minorHAnsi" w:hAnsiTheme="minorHAnsi" w:cstheme="minorHAnsi"/>
          <w:sz w:val="22"/>
          <w:szCs w:val="22"/>
        </w:rPr>
        <w:t>(October 1988): 4-5 "Rethinking Rental Housing: A Progressive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Strategy" (with John I. Gild</w:t>
      </w:r>
      <w:r w:rsidRPr="003C4192">
        <w:rPr>
          <w:rFonts w:asciiTheme="minorHAnsi" w:hAnsiTheme="minorHAnsi" w:cstheme="minorHAnsi"/>
          <w:sz w:val="22"/>
          <w:szCs w:val="22"/>
        </w:rPr>
        <w:t>erbloo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),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i/>
          <w:sz w:val="22"/>
          <w:szCs w:val="22"/>
        </w:rPr>
        <w:t>Journal of</w:t>
      </w:r>
    </w:p>
    <w:p w14:paraId="7762E45F" w14:textId="77777777" w:rsidR="00DF392D" w:rsidRPr="003C4192" w:rsidRDefault="00306865" w:rsidP="003C4192">
      <w:pPr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i/>
          <w:sz w:val="22"/>
          <w:szCs w:val="22"/>
        </w:rPr>
        <w:t xml:space="preserve">Housing </w:t>
      </w:r>
      <w:r w:rsidRPr="003C4192">
        <w:rPr>
          <w:rFonts w:asciiTheme="minorHAnsi" w:hAnsiTheme="minorHAnsi" w:cstheme="minorHAnsi"/>
          <w:sz w:val="22"/>
          <w:szCs w:val="22"/>
        </w:rPr>
        <w:t>(Septe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ber-October 1988)</w:t>
      </w:r>
    </w:p>
    <w:p w14:paraId="27E015F6" w14:textId="77777777" w:rsidR="00DF392D" w:rsidRPr="003C4192" w:rsidRDefault="00306865" w:rsidP="003C4192">
      <w:pPr>
        <w:spacing w:before="3"/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"Preface" (on ho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elessness in A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erica) to Richard Ropers,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i/>
          <w:sz w:val="22"/>
          <w:szCs w:val="22"/>
        </w:rPr>
        <w:t>The Invisible Homeless: Losing the</w:t>
      </w:r>
    </w:p>
    <w:p w14:paraId="5AB7452C" w14:textId="77777777" w:rsidR="00DF392D" w:rsidRPr="003C4192" w:rsidRDefault="00306865" w:rsidP="003C4192">
      <w:pPr>
        <w:spacing w:before="3"/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i/>
          <w:sz w:val="22"/>
          <w:szCs w:val="22"/>
        </w:rPr>
        <w:t>American Drea</w:t>
      </w:r>
      <w:r w:rsidRPr="003C4192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. New York: Hu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an Sciences Press, 1988.</w:t>
      </w:r>
    </w:p>
    <w:p w14:paraId="43E59BC6" w14:textId="77777777" w:rsidR="00DF392D" w:rsidRPr="003C4192" w:rsidRDefault="00306865" w:rsidP="003C4192">
      <w:pPr>
        <w:spacing w:before="3"/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i/>
          <w:sz w:val="22"/>
          <w:szCs w:val="22"/>
        </w:rPr>
        <w:t>Review</w:t>
      </w:r>
      <w:r w:rsidRPr="003C4192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of Chester Hart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an (ed.), </w:t>
      </w:r>
      <w:r w:rsidRPr="003C4192">
        <w:rPr>
          <w:rFonts w:asciiTheme="minorHAnsi" w:hAnsiTheme="minorHAnsi" w:cstheme="minorHAnsi"/>
          <w:i/>
          <w:sz w:val="22"/>
          <w:szCs w:val="22"/>
        </w:rPr>
        <w:t>America's Housing Cris</w:t>
      </w:r>
      <w:r w:rsidRPr="003C4192">
        <w:rPr>
          <w:rFonts w:asciiTheme="minorHAnsi" w:hAnsiTheme="minorHAnsi" w:cstheme="minorHAnsi"/>
          <w:i/>
          <w:sz w:val="22"/>
          <w:szCs w:val="22"/>
        </w:rPr>
        <w:t>is: What is to be Don</w:t>
      </w:r>
      <w:r w:rsidRPr="003C4192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3C4192">
        <w:rPr>
          <w:rFonts w:asciiTheme="minorHAnsi" w:hAnsiTheme="minorHAnsi" w:cstheme="minorHAnsi"/>
          <w:sz w:val="22"/>
          <w:szCs w:val="22"/>
        </w:rPr>
        <w:t>, in</w:t>
      </w:r>
    </w:p>
    <w:p w14:paraId="5A95DF42" w14:textId="77777777" w:rsidR="00DF392D" w:rsidRPr="003C4192" w:rsidRDefault="00306865" w:rsidP="003C4192">
      <w:pPr>
        <w:spacing w:before="3"/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i/>
          <w:sz w:val="22"/>
          <w:szCs w:val="22"/>
        </w:rPr>
        <w:t xml:space="preserve">Contemporary Sociology </w:t>
      </w:r>
      <w:r w:rsidRPr="003C4192">
        <w:rPr>
          <w:rFonts w:asciiTheme="minorHAnsi" w:hAnsiTheme="minorHAnsi" w:cstheme="minorHAnsi"/>
          <w:sz w:val="22"/>
          <w:szCs w:val="22"/>
        </w:rPr>
        <w:t>16:1 (January 1987)</w:t>
      </w:r>
    </w:p>
    <w:p w14:paraId="42A2C922" w14:textId="77777777" w:rsidR="00DF392D" w:rsidRPr="003C4192" w:rsidRDefault="00306865" w:rsidP="003C4192">
      <w:pPr>
        <w:spacing w:before="3"/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"A Progressive Housing Program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for A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erica," in Sara Rosenberry and Chester Hart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an (eds.),</w:t>
      </w:r>
    </w:p>
    <w:p w14:paraId="7A0AF53D" w14:textId="77777777" w:rsidR="00DF392D" w:rsidRPr="003C4192" w:rsidRDefault="00306865" w:rsidP="003C4192">
      <w:pPr>
        <w:spacing w:before="3"/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i/>
          <w:sz w:val="22"/>
          <w:szCs w:val="22"/>
        </w:rPr>
        <w:t>Housing Issues in the 1990s</w:t>
      </w:r>
      <w:r w:rsidRPr="003C4192">
        <w:rPr>
          <w:rFonts w:asciiTheme="minorHAnsi" w:hAnsiTheme="minorHAnsi" w:cstheme="minorHAnsi"/>
          <w:sz w:val="22"/>
          <w:szCs w:val="22"/>
        </w:rPr>
        <w:t>, New York: Praeger, 1988.</w:t>
      </w:r>
    </w:p>
    <w:p w14:paraId="116F27D7" w14:textId="77777777" w:rsidR="00DF392D" w:rsidRPr="003C4192" w:rsidRDefault="00306865" w:rsidP="003C4192">
      <w:pPr>
        <w:spacing w:before="3"/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 xml:space="preserve">"Towards a Sociology of Rents: Are </w:t>
      </w:r>
      <w:r w:rsidRPr="003C4192">
        <w:rPr>
          <w:rFonts w:asciiTheme="minorHAnsi" w:hAnsiTheme="minorHAnsi" w:cstheme="minorHAnsi"/>
          <w:sz w:val="22"/>
          <w:szCs w:val="22"/>
        </w:rPr>
        <w:t>Rental Housing Markets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petitive</w:t>
      </w:r>
      <w:r w:rsidRPr="003C4192">
        <w:rPr>
          <w:rFonts w:asciiTheme="minorHAnsi" w:hAnsiTheme="minorHAnsi" w:cstheme="minorHAnsi"/>
          <w:spacing w:val="2"/>
          <w:sz w:val="22"/>
          <w:szCs w:val="22"/>
        </w:rPr>
        <w:t>?</w:t>
      </w:r>
      <w:r w:rsidRPr="003C4192">
        <w:rPr>
          <w:rFonts w:asciiTheme="minorHAnsi" w:hAnsiTheme="minorHAnsi" w:cstheme="minorHAnsi"/>
          <w:sz w:val="22"/>
          <w:szCs w:val="22"/>
        </w:rPr>
        <w:t>" (with John</w:t>
      </w:r>
    </w:p>
    <w:p w14:paraId="70580E30" w14:textId="77777777" w:rsidR="00DF392D" w:rsidRPr="003C4192" w:rsidRDefault="00306865" w:rsidP="003C4192">
      <w:pPr>
        <w:spacing w:before="3"/>
        <w:ind w:left="840"/>
        <w:rPr>
          <w:rFonts w:asciiTheme="minorHAnsi" w:hAnsiTheme="minorHAnsi" w:cstheme="minorHAnsi"/>
          <w:sz w:val="22"/>
          <w:szCs w:val="22"/>
        </w:rPr>
        <w:sectPr w:rsidR="00DF392D" w:rsidRPr="003C4192">
          <w:pgSz w:w="12240" w:h="15840"/>
          <w:pgMar w:top="1380" w:right="1340" w:bottom="280" w:left="1320" w:header="0" w:footer="766" w:gutter="0"/>
          <w:cols w:space="720"/>
        </w:sectPr>
      </w:pPr>
      <w:r w:rsidRPr="003C4192">
        <w:rPr>
          <w:rFonts w:asciiTheme="minorHAnsi" w:hAnsiTheme="minorHAnsi" w:cstheme="minorHAnsi"/>
          <w:sz w:val="22"/>
          <w:szCs w:val="22"/>
        </w:rPr>
        <w:t>Gilderbloo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), 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i/>
          <w:sz w:val="22"/>
          <w:szCs w:val="22"/>
        </w:rPr>
        <w:t xml:space="preserve">Social Problems </w:t>
      </w:r>
      <w:r w:rsidRPr="003C4192">
        <w:rPr>
          <w:rFonts w:asciiTheme="minorHAnsi" w:hAnsiTheme="minorHAnsi" w:cstheme="minorHAnsi"/>
          <w:sz w:val="22"/>
          <w:szCs w:val="22"/>
        </w:rPr>
        <w:t>34: 3 (June 1987): 261-276.</w:t>
      </w:r>
    </w:p>
    <w:p w14:paraId="7D253248" w14:textId="77777777" w:rsidR="00DF392D" w:rsidRPr="003C4192" w:rsidRDefault="00306865" w:rsidP="003C4192">
      <w:pPr>
        <w:spacing w:before="61"/>
        <w:ind w:left="1992" w:right="543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lastRenderedPageBreak/>
        <w:t xml:space="preserve">Reprinted in Russell Curtis (ed.), </w:t>
      </w:r>
      <w:r w:rsidRPr="003C4192">
        <w:rPr>
          <w:rFonts w:asciiTheme="minorHAnsi" w:hAnsiTheme="minorHAnsi" w:cstheme="minorHAnsi"/>
          <w:i/>
          <w:sz w:val="22"/>
          <w:szCs w:val="22"/>
        </w:rPr>
        <w:t>Introductory Readings in Sociolog</w:t>
      </w:r>
      <w:r w:rsidRPr="003C4192">
        <w:rPr>
          <w:rFonts w:asciiTheme="minorHAnsi" w:hAnsiTheme="minorHAnsi" w:cstheme="minorHAnsi"/>
          <w:i/>
          <w:spacing w:val="1"/>
          <w:sz w:val="22"/>
          <w:szCs w:val="22"/>
        </w:rPr>
        <w:t>y</w:t>
      </w:r>
      <w:r w:rsidRPr="003C4192">
        <w:rPr>
          <w:rFonts w:asciiTheme="minorHAnsi" w:hAnsiTheme="minorHAnsi" w:cstheme="minorHAnsi"/>
          <w:sz w:val="22"/>
          <w:szCs w:val="22"/>
        </w:rPr>
        <w:t>, Dubuque, Iowa: Kendall/Hunt, 1987</w:t>
      </w:r>
    </w:p>
    <w:p w14:paraId="1706F543" w14:textId="77777777" w:rsidR="00DF392D" w:rsidRPr="003C4192" w:rsidRDefault="00306865" w:rsidP="003C4192">
      <w:pPr>
        <w:ind w:left="840" w:right="592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"Blueprint for A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erica: A Prog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C4192">
        <w:rPr>
          <w:rFonts w:asciiTheme="minorHAnsi" w:hAnsiTheme="minorHAnsi" w:cstheme="minorHAnsi"/>
          <w:sz w:val="22"/>
          <w:szCs w:val="22"/>
        </w:rPr>
        <w:t>essive Housing Progra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," in </w:t>
      </w:r>
      <w:r w:rsidRPr="003C4192">
        <w:rPr>
          <w:rFonts w:asciiTheme="minorHAnsi" w:hAnsiTheme="minorHAnsi" w:cstheme="minorHAnsi"/>
          <w:i/>
          <w:sz w:val="22"/>
          <w:szCs w:val="22"/>
        </w:rPr>
        <w:t xml:space="preserve">Shelterforce </w:t>
      </w:r>
      <w:r w:rsidRPr="003C4192">
        <w:rPr>
          <w:rFonts w:asciiTheme="minorHAnsi" w:hAnsiTheme="minorHAnsi" w:cstheme="minorHAnsi"/>
          <w:sz w:val="22"/>
          <w:szCs w:val="22"/>
        </w:rPr>
        <w:t>X: 5 (Nove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ber- Dece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ber, 1987): 8-11</w:t>
      </w:r>
    </w:p>
    <w:p w14:paraId="00FBBD9F" w14:textId="77777777" w:rsidR="00DF392D" w:rsidRPr="003C4192" w:rsidRDefault="00306865" w:rsidP="003C4192">
      <w:pPr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"So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 Proposals for U.S. Housing Policy" (with John I. Gilderbloo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), in U.S. Senate Banking</w:t>
      </w:r>
    </w:p>
    <w:p w14:paraId="54A62BAA" w14:textId="77777777" w:rsidR="00DF392D" w:rsidRPr="003C4192" w:rsidRDefault="00306865" w:rsidP="003C4192">
      <w:pPr>
        <w:spacing w:before="3"/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 xml:space="preserve">ittee, </w:t>
      </w:r>
      <w:r w:rsidRPr="003C4192">
        <w:rPr>
          <w:rFonts w:asciiTheme="minorHAnsi" w:hAnsiTheme="minorHAnsi" w:cstheme="minorHAnsi"/>
          <w:i/>
          <w:sz w:val="22"/>
          <w:szCs w:val="22"/>
        </w:rPr>
        <w:t>Housing in America</w:t>
      </w:r>
      <w:r w:rsidRPr="003C4192">
        <w:rPr>
          <w:rFonts w:asciiTheme="minorHAnsi" w:hAnsiTheme="minorHAnsi" w:cstheme="minorHAnsi"/>
          <w:sz w:val="22"/>
          <w:szCs w:val="22"/>
        </w:rPr>
        <w:t xml:space="preserve">,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ashington, D.C.: U.S. Govern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 Printing Office,</w:t>
      </w:r>
    </w:p>
    <w:p w14:paraId="05E60DBA" w14:textId="77777777" w:rsidR="00DF392D" w:rsidRPr="003C4192" w:rsidRDefault="00306865" w:rsidP="003C4192">
      <w:pPr>
        <w:spacing w:before="3"/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 xml:space="preserve">1987 (reprint of ch. 9 of </w:t>
      </w:r>
      <w:r w:rsidRPr="003C4192">
        <w:rPr>
          <w:rFonts w:asciiTheme="minorHAnsi" w:hAnsiTheme="minorHAnsi" w:cstheme="minorHAnsi"/>
          <w:i/>
          <w:sz w:val="22"/>
          <w:szCs w:val="22"/>
        </w:rPr>
        <w:t>Rethinking Rental Housing</w:t>
      </w:r>
      <w:r w:rsidRPr="003C4192">
        <w:rPr>
          <w:rFonts w:asciiTheme="minorHAnsi" w:hAnsiTheme="minorHAnsi" w:cstheme="minorHAnsi"/>
          <w:sz w:val="22"/>
          <w:szCs w:val="22"/>
        </w:rPr>
        <w:t>)</w:t>
      </w:r>
    </w:p>
    <w:p w14:paraId="65A945E6" w14:textId="77777777" w:rsidR="00DF392D" w:rsidRPr="003C4192" w:rsidRDefault="00306865" w:rsidP="003C4192">
      <w:pPr>
        <w:spacing w:before="3"/>
        <w:ind w:left="840" w:right="398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"Swedish Housing in the Postwar Period: So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 Lessons for A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erican Housing Policy," in Rachel Bratt, Chester Hart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an, and Ann Meyerson, </w:t>
      </w:r>
      <w:r w:rsidRPr="003C4192">
        <w:rPr>
          <w:rFonts w:asciiTheme="minorHAnsi" w:hAnsiTheme="minorHAnsi" w:cstheme="minorHAnsi"/>
          <w:i/>
          <w:sz w:val="22"/>
          <w:szCs w:val="22"/>
        </w:rPr>
        <w:t>Critical Perspectives on Housing</w:t>
      </w:r>
      <w:r w:rsidRPr="003C4192">
        <w:rPr>
          <w:rFonts w:asciiTheme="minorHAnsi" w:hAnsiTheme="minorHAnsi" w:cstheme="minorHAnsi"/>
          <w:sz w:val="22"/>
          <w:szCs w:val="22"/>
        </w:rPr>
        <w:t>, Te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ple University Press, </w:t>
      </w:r>
      <w:r w:rsidRPr="003C4192">
        <w:rPr>
          <w:rFonts w:asciiTheme="minorHAnsi" w:hAnsiTheme="minorHAnsi" w:cstheme="minorHAnsi"/>
          <w:sz w:val="22"/>
          <w:szCs w:val="22"/>
        </w:rPr>
        <w:t>1986.</w:t>
      </w:r>
    </w:p>
    <w:p w14:paraId="29EB84A3" w14:textId="77777777" w:rsidR="00DF392D" w:rsidRPr="003C4192" w:rsidRDefault="00306865" w:rsidP="003C4192">
      <w:pPr>
        <w:ind w:left="840" w:right="220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"Analysis of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I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pact of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Costa Bill on Housing A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>ff</w:t>
      </w:r>
      <w:r w:rsidRPr="003C4192">
        <w:rPr>
          <w:rFonts w:asciiTheme="minorHAnsi" w:hAnsiTheme="minorHAnsi" w:cstheme="minorHAnsi"/>
          <w:sz w:val="22"/>
          <w:szCs w:val="22"/>
        </w:rPr>
        <w:t>ordability in Four Cali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C4192">
        <w:rPr>
          <w:rFonts w:asciiTheme="minorHAnsi" w:hAnsiTheme="minorHAnsi" w:cstheme="minorHAnsi"/>
          <w:sz w:val="22"/>
          <w:szCs w:val="22"/>
        </w:rPr>
        <w:t>ornia Rental Housing Markets," prepared for Senator David Roberti, Speaker Pro-Te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pore of California State Senate and Chair, Senate Rules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>ittee (1986).</w:t>
      </w:r>
    </w:p>
    <w:p w14:paraId="4B4C3343" w14:textId="77777777" w:rsidR="00DF392D" w:rsidRPr="003C4192" w:rsidRDefault="00306865" w:rsidP="003C4192">
      <w:pPr>
        <w:ind w:left="840" w:right="481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"Supply-Side Econo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ics</w:t>
      </w:r>
      <w:r w:rsidRPr="003C4192">
        <w:rPr>
          <w:rFonts w:asciiTheme="minorHAnsi" w:hAnsiTheme="minorHAnsi" w:cstheme="minorHAnsi"/>
          <w:sz w:val="22"/>
          <w:szCs w:val="22"/>
        </w:rPr>
        <w:t xml:space="preserve"> and Rents: Are Rental Housing Markets Truly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petitive?" (with John Gilderbloo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), in Rachel Bratt, Chester Hart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an, and Ann Meyerson,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i/>
          <w:sz w:val="22"/>
          <w:szCs w:val="22"/>
        </w:rPr>
        <w:t>Critical Perspectives on Housing</w:t>
      </w:r>
      <w:r w:rsidRPr="003C4192">
        <w:rPr>
          <w:rFonts w:asciiTheme="minorHAnsi" w:hAnsiTheme="minorHAnsi" w:cstheme="minorHAnsi"/>
          <w:sz w:val="22"/>
          <w:szCs w:val="22"/>
        </w:rPr>
        <w:t>, Te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ple University Press, 1986.</w:t>
      </w:r>
    </w:p>
    <w:p w14:paraId="45576735" w14:textId="77777777" w:rsidR="00DF392D" w:rsidRPr="003C4192" w:rsidRDefault="00306865" w:rsidP="003C4192">
      <w:pPr>
        <w:ind w:left="840" w:right="530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"Testi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ony on </w:t>
      </w:r>
      <w:r w:rsidRPr="003C4192">
        <w:rPr>
          <w:rFonts w:asciiTheme="minorHAnsi" w:hAnsiTheme="minorHAnsi" w:cstheme="minorHAnsi"/>
          <w:i/>
          <w:sz w:val="22"/>
          <w:szCs w:val="22"/>
        </w:rPr>
        <w:t>A Report to the Secretary on the Homeless</w:t>
      </w:r>
      <w:r w:rsidRPr="003C4192">
        <w:rPr>
          <w:rFonts w:asciiTheme="minorHAnsi" w:hAnsiTheme="minorHAnsi" w:cstheme="minorHAnsi"/>
          <w:i/>
          <w:sz w:val="22"/>
          <w:szCs w:val="22"/>
        </w:rPr>
        <w:t xml:space="preserve"> and Emergency Shelter</w:t>
      </w:r>
      <w:r w:rsidRPr="003C4192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3C4192">
        <w:rPr>
          <w:rFonts w:asciiTheme="minorHAnsi" w:hAnsiTheme="minorHAnsi" w:cstheme="minorHAnsi"/>
          <w:sz w:val="22"/>
          <w:szCs w:val="22"/>
        </w:rPr>
        <w:t xml:space="preserve">, in Jon Erickson and Charles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ilhel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, </w:t>
      </w:r>
      <w:r w:rsidRPr="003C4192">
        <w:rPr>
          <w:rFonts w:asciiTheme="minorHAnsi" w:hAnsiTheme="minorHAnsi" w:cstheme="minorHAnsi"/>
          <w:i/>
          <w:sz w:val="22"/>
          <w:szCs w:val="22"/>
        </w:rPr>
        <w:t>Housing the Homeless</w:t>
      </w:r>
      <w:r w:rsidRPr="003C4192">
        <w:rPr>
          <w:rFonts w:asciiTheme="minorHAnsi" w:hAnsiTheme="minorHAnsi" w:cstheme="minorHAnsi"/>
          <w:sz w:val="22"/>
          <w:szCs w:val="22"/>
        </w:rPr>
        <w:t>, New Brunswick, NJ: Rutgers University Center for Urban Policy Research, 1986</w:t>
      </w:r>
    </w:p>
    <w:p w14:paraId="451F3C3D" w14:textId="77777777" w:rsidR="00DF392D" w:rsidRPr="003C4192" w:rsidRDefault="00306865" w:rsidP="003C4192">
      <w:pPr>
        <w:ind w:left="840" w:right="550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 xml:space="preserve">"Further Analysis of HUD Report on </w:t>
      </w:r>
      <w:r w:rsidRPr="003C4192">
        <w:rPr>
          <w:rFonts w:asciiTheme="minorHAnsi" w:hAnsiTheme="minorHAnsi" w:cstheme="minorHAnsi"/>
          <w:i/>
          <w:sz w:val="22"/>
          <w:szCs w:val="22"/>
        </w:rPr>
        <w:t>Homelessness in America</w:t>
      </w:r>
      <w:r w:rsidRPr="003C4192">
        <w:rPr>
          <w:rFonts w:asciiTheme="minorHAnsi" w:hAnsiTheme="minorHAnsi" w:cstheme="minorHAnsi"/>
          <w:sz w:val="22"/>
          <w:szCs w:val="22"/>
        </w:rPr>
        <w:t xml:space="preserve">, </w:t>
      </w:r>
      <w:r w:rsidRPr="003C4192">
        <w:rPr>
          <w:rFonts w:asciiTheme="minorHAnsi" w:hAnsiTheme="minorHAnsi" w:cstheme="minorHAnsi"/>
          <w:i/>
          <w:sz w:val="22"/>
          <w:szCs w:val="22"/>
        </w:rPr>
        <w:t>Congressional Record</w:t>
      </w:r>
      <w:r w:rsidRPr="003C4192">
        <w:rPr>
          <w:rFonts w:asciiTheme="minorHAnsi" w:hAnsiTheme="minorHAnsi" w:cstheme="minorHAnsi"/>
          <w:sz w:val="22"/>
          <w:szCs w:val="22"/>
        </w:rPr>
        <w:t>, Dece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ber 4, </w:t>
      </w:r>
      <w:r w:rsidRPr="003C4192">
        <w:rPr>
          <w:rFonts w:asciiTheme="minorHAnsi" w:hAnsiTheme="minorHAnsi" w:cstheme="minorHAnsi"/>
          <w:sz w:val="22"/>
          <w:szCs w:val="22"/>
        </w:rPr>
        <w:t>1985, Banking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>ittee Serial No. 99-56 (oral and written testi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ony before Congressional hearings).</w:t>
      </w:r>
    </w:p>
    <w:p w14:paraId="5A56BDC9" w14:textId="77777777" w:rsidR="00DF392D" w:rsidRPr="003C4192" w:rsidRDefault="00306865" w:rsidP="003C4192">
      <w:pPr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 xml:space="preserve">"Swedish Housing in the Postwar Period," </w:t>
      </w:r>
      <w:r w:rsidRPr="003C4192">
        <w:rPr>
          <w:rFonts w:asciiTheme="minorHAnsi" w:hAnsiTheme="minorHAnsi" w:cstheme="minorHAnsi"/>
          <w:i/>
          <w:sz w:val="22"/>
          <w:szCs w:val="22"/>
        </w:rPr>
        <w:t>Urban Affairs Quarterl</w:t>
      </w:r>
      <w:r w:rsidRPr="003C4192">
        <w:rPr>
          <w:rFonts w:asciiTheme="minorHAnsi" w:hAnsiTheme="minorHAnsi" w:cstheme="minorHAnsi"/>
          <w:i/>
          <w:spacing w:val="1"/>
          <w:sz w:val="22"/>
          <w:szCs w:val="22"/>
        </w:rPr>
        <w:t>y</w:t>
      </w:r>
      <w:r w:rsidRPr="003C4192">
        <w:rPr>
          <w:rFonts w:asciiTheme="minorHAnsi" w:hAnsiTheme="minorHAnsi" w:cstheme="minorHAnsi"/>
          <w:sz w:val="22"/>
          <w:szCs w:val="22"/>
        </w:rPr>
        <w:t>, 21: 2 (Dece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ber 1985):</w:t>
      </w:r>
    </w:p>
    <w:p w14:paraId="4CBBA8C0" w14:textId="77777777" w:rsidR="00DF392D" w:rsidRPr="003C4192" w:rsidRDefault="00306865" w:rsidP="003C4192">
      <w:pPr>
        <w:spacing w:before="3"/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221-244.</w:t>
      </w:r>
    </w:p>
    <w:p w14:paraId="5645BAB2" w14:textId="77777777" w:rsidR="00DF392D" w:rsidRPr="003C4192" w:rsidRDefault="00306865" w:rsidP="003C4192">
      <w:pPr>
        <w:spacing w:before="3"/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"Reason, Unreason, and Social Scientific Knowledge in the</w:t>
      </w:r>
      <w:r w:rsidRPr="003C4192">
        <w:rPr>
          <w:rFonts w:asciiTheme="minorHAnsi" w:hAnsiTheme="minorHAnsi" w:cstheme="minorHAnsi"/>
          <w:sz w:val="22"/>
          <w:szCs w:val="22"/>
        </w:rPr>
        <w:t xml:space="preserve"> Policy Sciences,"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i/>
          <w:sz w:val="22"/>
          <w:szCs w:val="22"/>
        </w:rPr>
        <w:t xml:space="preserve">Proceedings </w:t>
      </w:r>
      <w:r w:rsidRPr="003C4192">
        <w:rPr>
          <w:rFonts w:asciiTheme="minorHAnsi" w:hAnsiTheme="minorHAnsi" w:cstheme="minorHAnsi"/>
          <w:sz w:val="22"/>
          <w:szCs w:val="22"/>
        </w:rPr>
        <w:t>of the</w:t>
      </w:r>
    </w:p>
    <w:p w14:paraId="4C181C8C" w14:textId="77777777" w:rsidR="00DF392D" w:rsidRPr="003C4192" w:rsidRDefault="00306865" w:rsidP="003C4192">
      <w:pPr>
        <w:spacing w:before="3"/>
        <w:ind w:left="120" w:right="927" w:firstLine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Canadian Political Science Association Annual Meetings, May-June, 1985. "Voting Behavior in Santa Barbara, 1978-1984," Santa Barbara, California: South Coast</w:t>
      </w:r>
    </w:p>
    <w:p w14:paraId="540C178D" w14:textId="77777777" w:rsidR="00DF392D" w:rsidRPr="003C4192" w:rsidRDefault="00306865" w:rsidP="003C4192">
      <w:pPr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Infor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ation Project, 1985.</w:t>
      </w:r>
    </w:p>
    <w:p w14:paraId="6EF05D41" w14:textId="77777777" w:rsidR="00DF392D" w:rsidRPr="003C4192" w:rsidRDefault="00306865" w:rsidP="003C4192">
      <w:pPr>
        <w:spacing w:before="3"/>
        <w:ind w:left="840" w:right="614" w:hanging="720"/>
        <w:jc w:val="both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 xml:space="preserve">"Project Fiscal </w:t>
      </w:r>
      <w:r w:rsidRPr="003C4192">
        <w:rPr>
          <w:rFonts w:asciiTheme="minorHAnsi" w:hAnsiTheme="minorHAnsi" w:cstheme="minorHAnsi"/>
          <w:sz w:val="22"/>
          <w:szCs w:val="22"/>
        </w:rPr>
        <w:t>Analysis: An Exa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ination of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the Kotin, Regan, and Mouchly study of Santa Barbara Redevelop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 Alternative Projects," Santa Barbara, California: filed with Redevelop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 Agency, 1985.</w:t>
      </w:r>
    </w:p>
    <w:p w14:paraId="16366912" w14:textId="77777777" w:rsidR="00DF392D" w:rsidRPr="003C4192" w:rsidRDefault="00306865" w:rsidP="003C4192">
      <w:pPr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"Analysis of Park Plaza Election Results," Santa Barbara, California Cha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ber of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>erce,</w:t>
      </w:r>
    </w:p>
    <w:p w14:paraId="4069A517" w14:textId="77777777" w:rsidR="00DF392D" w:rsidRPr="003C4192" w:rsidRDefault="00306865" w:rsidP="003C4192">
      <w:pPr>
        <w:spacing w:before="3"/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1985.</w:t>
      </w:r>
    </w:p>
    <w:p w14:paraId="2FEF3D1F" w14:textId="77777777" w:rsidR="00DF392D" w:rsidRPr="003C4192" w:rsidRDefault="00306865" w:rsidP="003C4192">
      <w:pPr>
        <w:spacing w:before="3"/>
        <w:ind w:left="840" w:right="205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 xml:space="preserve">"Fiscal Analysis: Proposed Isla Vista Incoporation," in Planning Land Use Associates, </w:t>
      </w:r>
      <w:r w:rsidRPr="003C4192">
        <w:rPr>
          <w:rFonts w:asciiTheme="minorHAnsi" w:hAnsiTheme="minorHAnsi" w:cstheme="minorHAnsi"/>
          <w:i/>
          <w:sz w:val="22"/>
          <w:szCs w:val="22"/>
        </w:rPr>
        <w:t>Environmental Impact Repor</w:t>
      </w:r>
      <w:r w:rsidRPr="003C4192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3C4192">
        <w:rPr>
          <w:rFonts w:asciiTheme="minorHAnsi" w:hAnsiTheme="minorHAnsi" w:cstheme="minorHAnsi"/>
          <w:sz w:val="22"/>
          <w:szCs w:val="22"/>
        </w:rPr>
        <w:t>, Isla Vista Cityhood Proposal, Santa Barbara: Depart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 of Environ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ental Resources, 1985.</w:t>
      </w:r>
    </w:p>
    <w:p w14:paraId="080898F8" w14:textId="77777777" w:rsidR="00DF392D" w:rsidRPr="003C4192" w:rsidRDefault="00306865" w:rsidP="003C4192">
      <w:pPr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 xml:space="preserve">"Rent Control in the </w:t>
      </w:r>
      <w:r w:rsidRPr="003C4192">
        <w:rPr>
          <w:rFonts w:asciiTheme="minorHAnsi" w:hAnsiTheme="minorHAnsi" w:cstheme="minorHAnsi"/>
          <w:sz w:val="22"/>
          <w:szCs w:val="22"/>
        </w:rPr>
        <w:t>United States: A Bri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4192">
        <w:rPr>
          <w:rFonts w:asciiTheme="minorHAnsi" w:hAnsiTheme="minorHAnsi" w:cstheme="minorHAnsi"/>
          <w:sz w:val="22"/>
          <w:szCs w:val="22"/>
        </w:rPr>
        <w:t>f Su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>ary of Recent Studies" (with John I.</w:t>
      </w:r>
    </w:p>
    <w:p w14:paraId="4CE1193E" w14:textId="77777777" w:rsidR="00DF392D" w:rsidRPr="003C4192" w:rsidRDefault="00306865" w:rsidP="003C4192">
      <w:pPr>
        <w:spacing w:before="3"/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Gilderbloo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), </w:t>
      </w:r>
      <w:r w:rsidRPr="003C4192">
        <w:rPr>
          <w:rFonts w:asciiTheme="minorHAnsi" w:hAnsiTheme="minorHAnsi" w:cstheme="minorHAnsi"/>
          <w:i/>
          <w:sz w:val="22"/>
          <w:szCs w:val="22"/>
        </w:rPr>
        <w:t xml:space="preserve">Proceedings of the American Association of Housing Educators </w:t>
      </w:r>
      <w:r w:rsidRPr="003C4192">
        <w:rPr>
          <w:rFonts w:asciiTheme="minorHAnsi" w:hAnsiTheme="minorHAnsi" w:cstheme="minorHAnsi"/>
          <w:sz w:val="22"/>
          <w:szCs w:val="22"/>
        </w:rPr>
        <w:t>(August</w:t>
      </w:r>
    </w:p>
    <w:p w14:paraId="72922D5F" w14:textId="77777777" w:rsidR="00DF392D" w:rsidRPr="003C4192" w:rsidRDefault="00306865" w:rsidP="003C4192">
      <w:pPr>
        <w:spacing w:before="3"/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10, 1984): 126-141</w:t>
      </w:r>
    </w:p>
    <w:p w14:paraId="6CE38B26" w14:textId="77777777" w:rsidR="00DF392D" w:rsidRPr="003C4192" w:rsidRDefault="00306865" w:rsidP="003C4192">
      <w:pPr>
        <w:spacing w:before="3"/>
        <w:ind w:left="840" w:right="327" w:hanging="720"/>
        <w:jc w:val="both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 xml:space="preserve">"Analysis of HUD Report on </w:t>
      </w:r>
      <w:r w:rsidRPr="003C4192">
        <w:rPr>
          <w:rFonts w:asciiTheme="minorHAnsi" w:hAnsiTheme="minorHAnsi" w:cstheme="minorHAnsi"/>
          <w:i/>
          <w:sz w:val="22"/>
          <w:szCs w:val="22"/>
        </w:rPr>
        <w:t>Homelessness in America</w:t>
      </w:r>
      <w:r w:rsidRPr="003C4192">
        <w:rPr>
          <w:rFonts w:asciiTheme="minorHAnsi" w:hAnsiTheme="minorHAnsi" w:cstheme="minorHAnsi"/>
          <w:sz w:val="22"/>
          <w:szCs w:val="22"/>
        </w:rPr>
        <w:t>, Congressional Record, May 24, 1984, Ba</w:t>
      </w:r>
      <w:r w:rsidRPr="003C4192">
        <w:rPr>
          <w:rFonts w:asciiTheme="minorHAnsi" w:hAnsiTheme="minorHAnsi" w:cstheme="minorHAnsi"/>
          <w:sz w:val="22"/>
          <w:szCs w:val="22"/>
        </w:rPr>
        <w:t>nking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>ittee Serial No. 98-91 (oral and written testi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ony before Congressional hearings).</w:t>
      </w:r>
    </w:p>
    <w:p w14:paraId="705E1189" w14:textId="77777777" w:rsidR="00DF392D" w:rsidRPr="003C4192" w:rsidRDefault="00306865" w:rsidP="003C4192">
      <w:pPr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"Housing in A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erica: The Faded Drea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" (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 xml:space="preserve">ith Peter Dreier and Michael Harrington), </w:t>
      </w:r>
      <w:r w:rsidRPr="003C4192">
        <w:rPr>
          <w:rFonts w:asciiTheme="minorHAnsi" w:hAnsiTheme="minorHAnsi" w:cstheme="minorHAnsi"/>
          <w:i/>
          <w:sz w:val="22"/>
          <w:szCs w:val="22"/>
        </w:rPr>
        <w:t>Dissent</w:t>
      </w:r>
    </w:p>
    <w:p w14:paraId="63D3A1CA" w14:textId="77777777" w:rsidR="00DF392D" w:rsidRPr="003C4192" w:rsidRDefault="00306865" w:rsidP="003C4192">
      <w:pPr>
        <w:spacing w:before="3"/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(winter 1984): 21-24.</w:t>
      </w:r>
    </w:p>
    <w:p w14:paraId="48F2A750" w14:textId="77777777" w:rsidR="00DF392D" w:rsidRPr="003C4192" w:rsidRDefault="00306865" w:rsidP="003C4192">
      <w:pPr>
        <w:spacing w:before="3"/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"The Effect of Rent Control on the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Santa Monica Ren</w:t>
      </w:r>
      <w:r w:rsidRPr="003C4192">
        <w:rPr>
          <w:rFonts w:asciiTheme="minorHAnsi" w:hAnsiTheme="minorHAnsi" w:cstheme="minorHAnsi"/>
          <w:sz w:val="22"/>
          <w:szCs w:val="22"/>
        </w:rPr>
        <w:t xml:space="preserve">tal Housing Market," </w:t>
      </w:r>
      <w:r w:rsidRPr="003C4192">
        <w:rPr>
          <w:rFonts w:asciiTheme="minorHAnsi" w:hAnsiTheme="minorHAnsi" w:cstheme="minorHAnsi"/>
          <w:i/>
          <w:sz w:val="22"/>
          <w:szCs w:val="22"/>
        </w:rPr>
        <w:t>Proceedings</w:t>
      </w:r>
      <w:r w:rsidRPr="003C4192">
        <w:rPr>
          <w:rFonts w:asciiTheme="minorHAnsi" w:hAnsiTheme="minorHAnsi" w:cstheme="minorHAnsi"/>
          <w:sz w:val="22"/>
          <w:szCs w:val="22"/>
        </w:rPr>
        <w:t>, Lincoln</w:t>
      </w:r>
    </w:p>
    <w:p w14:paraId="2009753E" w14:textId="77777777" w:rsidR="00DF392D" w:rsidRPr="003C4192" w:rsidRDefault="00306865" w:rsidP="003C4192">
      <w:pPr>
        <w:spacing w:before="3"/>
        <w:ind w:left="840"/>
        <w:rPr>
          <w:rFonts w:asciiTheme="minorHAnsi" w:hAnsiTheme="minorHAnsi" w:cstheme="minorHAnsi"/>
          <w:sz w:val="22"/>
          <w:szCs w:val="22"/>
        </w:rPr>
        <w:sectPr w:rsidR="00DF392D" w:rsidRPr="003C4192">
          <w:pgSz w:w="12240" w:h="15840"/>
          <w:pgMar w:top="1380" w:right="1340" w:bottom="280" w:left="1320" w:header="0" w:footer="766" w:gutter="0"/>
          <w:cols w:space="720"/>
        </w:sectPr>
      </w:pPr>
      <w:r w:rsidRPr="003C4192">
        <w:rPr>
          <w:rFonts w:asciiTheme="minorHAnsi" w:hAnsiTheme="minorHAnsi" w:cstheme="minorHAnsi"/>
          <w:sz w:val="22"/>
          <w:szCs w:val="22"/>
        </w:rPr>
        <w:t>Land Institute Conference on Rent Control, Ca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bridge: LLI, 1984.</w:t>
      </w:r>
    </w:p>
    <w:p w14:paraId="25E38273" w14:textId="77777777" w:rsidR="00DF392D" w:rsidRPr="003C4192" w:rsidRDefault="00306865" w:rsidP="003C4192">
      <w:pPr>
        <w:spacing w:before="61"/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lastRenderedPageBreak/>
        <w:t xml:space="preserve">"Social Science, Social Engineering, and Public Policy" (with Fred Eidlin), </w:t>
      </w:r>
      <w:r w:rsidRPr="003C4192">
        <w:rPr>
          <w:rFonts w:asciiTheme="minorHAnsi" w:hAnsiTheme="minorHAnsi" w:cstheme="minorHAnsi"/>
          <w:i/>
          <w:sz w:val="22"/>
          <w:szCs w:val="22"/>
        </w:rPr>
        <w:t xml:space="preserve">Proceedings </w:t>
      </w:r>
      <w:r w:rsidRPr="003C4192">
        <w:rPr>
          <w:rFonts w:asciiTheme="minorHAnsi" w:hAnsiTheme="minorHAnsi" w:cstheme="minorHAnsi"/>
          <w:sz w:val="22"/>
          <w:szCs w:val="22"/>
        </w:rPr>
        <w:t>of the</w:t>
      </w:r>
    </w:p>
    <w:p w14:paraId="24102EBA" w14:textId="77777777" w:rsidR="00DF392D" w:rsidRPr="003C4192" w:rsidRDefault="00306865" w:rsidP="003C4192">
      <w:pPr>
        <w:spacing w:before="3"/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Annual Meetings, A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erican Political Scien</w:t>
      </w:r>
      <w:r w:rsidRPr="003C4192">
        <w:rPr>
          <w:rFonts w:asciiTheme="minorHAnsi" w:hAnsiTheme="minorHAnsi" w:cstheme="minorHAnsi"/>
          <w:sz w:val="22"/>
          <w:szCs w:val="22"/>
        </w:rPr>
        <w:t>ce Association, Septe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ber, 1983.</w:t>
      </w:r>
    </w:p>
    <w:p w14:paraId="1BDD4AD9" w14:textId="77777777" w:rsidR="00DF392D" w:rsidRPr="003C4192" w:rsidRDefault="00306865" w:rsidP="003C4192">
      <w:pPr>
        <w:spacing w:before="3"/>
        <w:ind w:left="840" w:right="284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"Analysis of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the Downtown Retail Revitalization Project" (with Perry Shapiro), Santa Barbara, California: filed with City Redevelop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 Agency, 1983.</w:t>
      </w:r>
    </w:p>
    <w:p w14:paraId="138D1FEE" w14:textId="77777777" w:rsidR="00DF392D" w:rsidRPr="003C4192" w:rsidRDefault="00306865" w:rsidP="003C4192">
      <w:pPr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 xml:space="preserve">"Housing Supply and Regulation: A Study of the Rental Housing </w:t>
      </w:r>
      <w:r w:rsidRPr="003C4192">
        <w:rPr>
          <w:rFonts w:asciiTheme="minorHAnsi" w:hAnsiTheme="minorHAnsi" w:cstheme="minorHAnsi"/>
          <w:sz w:val="22"/>
          <w:szCs w:val="22"/>
        </w:rPr>
        <w:t>Market" (with John</w:t>
      </w:r>
    </w:p>
    <w:p w14:paraId="280EB0AC" w14:textId="77777777" w:rsidR="00DF392D" w:rsidRPr="003C4192" w:rsidRDefault="00306865" w:rsidP="003C4192">
      <w:pPr>
        <w:spacing w:before="3"/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Gilderbloo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), </w:t>
      </w:r>
      <w:r w:rsidRPr="003C4192">
        <w:rPr>
          <w:rFonts w:asciiTheme="minorHAnsi" w:hAnsiTheme="minorHAnsi" w:cstheme="minorHAnsi"/>
          <w:i/>
          <w:sz w:val="22"/>
          <w:szCs w:val="22"/>
        </w:rPr>
        <w:t xml:space="preserve">Journal of Applied Behavioral Sciences </w:t>
      </w:r>
      <w:r w:rsidRPr="003C4192">
        <w:rPr>
          <w:rFonts w:asciiTheme="minorHAnsi" w:hAnsiTheme="minorHAnsi" w:cstheme="minorHAnsi"/>
          <w:sz w:val="22"/>
          <w:szCs w:val="22"/>
        </w:rPr>
        <w:t>19: 1 (March 1983): 1-18.</w:t>
      </w:r>
    </w:p>
    <w:p w14:paraId="569C8DB3" w14:textId="77777777" w:rsidR="00DF392D" w:rsidRPr="003C4192" w:rsidRDefault="00306865" w:rsidP="003C4192">
      <w:pPr>
        <w:spacing w:before="3"/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"The Poverty of Structural Analysis: A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 xml:space="preserve">entary," </w:t>
      </w:r>
      <w:r w:rsidRPr="003C4192">
        <w:rPr>
          <w:rFonts w:asciiTheme="minorHAnsi" w:hAnsiTheme="minorHAnsi" w:cstheme="minorHAnsi"/>
          <w:i/>
          <w:sz w:val="22"/>
          <w:szCs w:val="22"/>
        </w:rPr>
        <w:t xml:space="preserve">Comparative Urban Research </w:t>
      </w:r>
      <w:r w:rsidRPr="003C4192">
        <w:rPr>
          <w:rFonts w:asciiTheme="minorHAnsi" w:hAnsiTheme="minorHAnsi" w:cstheme="minorHAnsi"/>
          <w:sz w:val="22"/>
          <w:szCs w:val="22"/>
        </w:rPr>
        <w:t>IX: 1983:</w:t>
      </w:r>
    </w:p>
    <w:p w14:paraId="4EF4F65A" w14:textId="77777777" w:rsidR="00DF392D" w:rsidRPr="003C4192" w:rsidRDefault="00306865" w:rsidP="003C4192">
      <w:pPr>
        <w:spacing w:before="3"/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2, 53-57.</w:t>
      </w:r>
    </w:p>
    <w:p w14:paraId="269BAADF" w14:textId="77777777" w:rsidR="00DF392D" w:rsidRPr="003C4192" w:rsidRDefault="00306865" w:rsidP="003C4192">
      <w:pPr>
        <w:spacing w:before="3"/>
        <w:ind w:left="840" w:right="533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 xml:space="preserve">"Housing in Isla Vista: Final Report" (with 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C4192">
        <w:rPr>
          <w:rFonts w:asciiTheme="minorHAnsi" w:hAnsiTheme="minorHAnsi" w:cstheme="minorHAnsi"/>
          <w:sz w:val="22"/>
          <w:szCs w:val="22"/>
        </w:rPr>
        <w:t xml:space="preserve">odd </w:t>
      </w:r>
      <w:r w:rsidRPr="003C4192">
        <w:rPr>
          <w:rFonts w:asciiTheme="minorHAnsi" w:hAnsiTheme="minorHAnsi" w:cstheme="minorHAnsi"/>
          <w:sz w:val="22"/>
          <w:szCs w:val="22"/>
        </w:rPr>
        <w:t>Glasser), Santa Barbara, California: UCSB Housing Office, 1982.</w:t>
      </w:r>
    </w:p>
    <w:p w14:paraId="3CF6EE20" w14:textId="77777777" w:rsidR="00DF392D" w:rsidRPr="003C4192" w:rsidRDefault="00306865" w:rsidP="003C4192">
      <w:pPr>
        <w:ind w:left="840" w:right="678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i/>
          <w:sz w:val="22"/>
          <w:szCs w:val="22"/>
        </w:rPr>
        <w:t>Sales Trends and Turnover in Seven Neighborhood</w:t>
      </w:r>
      <w:r w:rsidRPr="003C4192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3C4192">
        <w:rPr>
          <w:rFonts w:asciiTheme="minorHAnsi" w:hAnsiTheme="minorHAnsi" w:cstheme="minorHAnsi"/>
          <w:sz w:val="22"/>
          <w:szCs w:val="22"/>
        </w:rPr>
        <w:t xml:space="preserve">, Technical Report to City of Madison,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4192">
        <w:rPr>
          <w:rFonts w:asciiTheme="minorHAnsi" w:hAnsiTheme="minorHAnsi" w:cstheme="minorHAnsi"/>
          <w:sz w:val="22"/>
          <w:szCs w:val="22"/>
        </w:rPr>
        <w:t>sconsin, 1981.</w:t>
      </w:r>
    </w:p>
    <w:p w14:paraId="681A158B" w14:textId="77777777" w:rsidR="00DF392D" w:rsidRPr="003C4192" w:rsidRDefault="00306865" w:rsidP="003C4192">
      <w:pPr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"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hy Rents Rise: A Reconsideration" (with John I. Gilderbloo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), in John I. Gilderbloo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,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i/>
          <w:sz w:val="22"/>
          <w:szCs w:val="22"/>
        </w:rPr>
        <w:t>Rent</w:t>
      </w:r>
    </w:p>
    <w:p w14:paraId="4BB9601E" w14:textId="77777777" w:rsidR="00DF392D" w:rsidRPr="003C4192" w:rsidRDefault="00306865" w:rsidP="003C4192">
      <w:pPr>
        <w:spacing w:before="3"/>
        <w:ind w:left="120" w:right="825" w:firstLine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i/>
          <w:sz w:val="22"/>
          <w:szCs w:val="22"/>
        </w:rPr>
        <w:t>Control: A Source Book</w:t>
      </w:r>
      <w:r w:rsidRPr="003C4192">
        <w:rPr>
          <w:rFonts w:asciiTheme="minorHAnsi" w:hAnsiTheme="minorHAnsi" w:cstheme="minorHAnsi"/>
          <w:sz w:val="22"/>
          <w:szCs w:val="22"/>
        </w:rPr>
        <w:t>, San Francisco: Foundation for National Progress, 1981 "Steps Toward a Solution of the Housing Proble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" (with John I. Gilderbloo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), in John I.</w:t>
      </w:r>
    </w:p>
    <w:p w14:paraId="21A94AF2" w14:textId="77777777" w:rsidR="00DF392D" w:rsidRPr="003C4192" w:rsidRDefault="00306865" w:rsidP="003C4192">
      <w:pPr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Gilderbloo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, </w:t>
      </w:r>
      <w:r w:rsidRPr="003C4192">
        <w:rPr>
          <w:rFonts w:asciiTheme="minorHAnsi" w:hAnsiTheme="minorHAnsi" w:cstheme="minorHAnsi"/>
          <w:i/>
          <w:sz w:val="22"/>
          <w:szCs w:val="22"/>
        </w:rPr>
        <w:t>Rent Control: A Source Book</w:t>
      </w:r>
      <w:r w:rsidRPr="003C4192">
        <w:rPr>
          <w:rFonts w:asciiTheme="minorHAnsi" w:hAnsiTheme="minorHAnsi" w:cstheme="minorHAnsi"/>
          <w:sz w:val="22"/>
          <w:szCs w:val="22"/>
        </w:rPr>
        <w:t>, San Francisco: Foundation for National</w:t>
      </w:r>
    </w:p>
    <w:p w14:paraId="76ACFCE7" w14:textId="77777777" w:rsidR="00DF392D" w:rsidRPr="003C4192" w:rsidRDefault="00306865" w:rsidP="003C4192">
      <w:pPr>
        <w:spacing w:before="3"/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Prog</w:t>
      </w:r>
      <w:r w:rsidRPr="003C4192">
        <w:rPr>
          <w:rFonts w:asciiTheme="minorHAnsi" w:hAnsiTheme="minorHAnsi" w:cstheme="minorHAnsi"/>
          <w:sz w:val="22"/>
          <w:szCs w:val="22"/>
        </w:rPr>
        <w:t>ress, 1981</w:t>
      </w:r>
    </w:p>
    <w:p w14:paraId="656F25B3" w14:textId="77777777" w:rsidR="00DF392D" w:rsidRPr="003C4192" w:rsidRDefault="00306865" w:rsidP="003C4192">
      <w:pPr>
        <w:spacing w:before="3"/>
        <w:ind w:left="840" w:right="822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"Reducing Housing Costs: A South Coast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prehensive Housing Progra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" (with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4192">
        <w:rPr>
          <w:rFonts w:asciiTheme="minorHAnsi" w:hAnsiTheme="minorHAnsi" w:cstheme="minorHAnsi"/>
          <w:sz w:val="22"/>
          <w:szCs w:val="22"/>
        </w:rPr>
        <w:t>nk Glennon), in John I. Gilderbloo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, </w:t>
      </w:r>
      <w:r w:rsidRPr="003C4192">
        <w:rPr>
          <w:rFonts w:asciiTheme="minorHAnsi" w:hAnsiTheme="minorHAnsi" w:cstheme="minorHAnsi"/>
          <w:i/>
          <w:sz w:val="22"/>
          <w:szCs w:val="22"/>
        </w:rPr>
        <w:t>Rent Control: A Source Book</w:t>
      </w:r>
      <w:r w:rsidRPr="003C4192">
        <w:rPr>
          <w:rFonts w:asciiTheme="minorHAnsi" w:hAnsiTheme="minorHAnsi" w:cstheme="minorHAnsi"/>
          <w:sz w:val="22"/>
          <w:szCs w:val="22"/>
        </w:rPr>
        <w:t>, San Francisco: Foundation for National Progress, 1981</w:t>
      </w:r>
    </w:p>
    <w:p w14:paraId="74062090" w14:textId="77777777" w:rsidR="00DF392D" w:rsidRPr="003C4192" w:rsidRDefault="00306865" w:rsidP="003C4192">
      <w:pPr>
        <w:ind w:left="120" w:right="1142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 xml:space="preserve">"The 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>'</w:t>
      </w:r>
      <w:r w:rsidRPr="003C4192">
        <w:rPr>
          <w:rFonts w:asciiTheme="minorHAnsi" w:hAnsiTheme="minorHAnsi" w:cstheme="minorHAnsi"/>
          <w:sz w:val="22"/>
          <w:szCs w:val="22"/>
        </w:rPr>
        <w:t>Miracle'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 xml:space="preserve">of a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 xml:space="preserve">ell-Housed </w:t>
      </w:r>
      <w:r w:rsidRPr="003C4192">
        <w:rPr>
          <w:rFonts w:asciiTheme="minorHAnsi" w:hAnsiTheme="minorHAnsi" w:cstheme="minorHAnsi"/>
          <w:sz w:val="22"/>
          <w:szCs w:val="22"/>
        </w:rPr>
        <w:t xml:space="preserve">Nation," </w:t>
      </w:r>
      <w:r w:rsidRPr="003C4192">
        <w:rPr>
          <w:rFonts w:asciiTheme="minorHAnsi" w:hAnsiTheme="minorHAnsi" w:cstheme="minorHAnsi"/>
          <w:i/>
          <w:sz w:val="22"/>
          <w:szCs w:val="22"/>
        </w:rPr>
        <w:t xml:space="preserve">In These Times </w:t>
      </w:r>
      <w:r w:rsidRPr="003C4192">
        <w:rPr>
          <w:rFonts w:asciiTheme="minorHAnsi" w:hAnsiTheme="minorHAnsi" w:cstheme="minorHAnsi"/>
          <w:sz w:val="22"/>
          <w:szCs w:val="22"/>
        </w:rPr>
        <w:t>(October 21-27, 1981): 9 "Rising Rents and Rent Control: Issues in Urban Refor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" (with Peter Dreier and John</w:t>
      </w:r>
    </w:p>
    <w:p w14:paraId="2A1C1AAB" w14:textId="77777777" w:rsidR="00DF392D" w:rsidRPr="003C4192" w:rsidRDefault="00306865" w:rsidP="003C4192">
      <w:pPr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Gilderbloo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), in Pierre Clavel, John Forester, and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illiam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Golds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ith,</w:t>
      </w:r>
      <w:r w:rsidRPr="003C419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i/>
          <w:sz w:val="22"/>
          <w:szCs w:val="22"/>
        </w:rPr>
        <w:t>Urban and</w:t>
      </w:r>
    </w:p>
    <w:p w14:paraId="1337CA65" w14:textId="77777777" w:rsidR="00DF392D" w:rsidRPr="003C4192" w:rsidRDefault="00306865" w:rsidP="003C4192">
      <w:pPr>
        <w:spacing w:before="3"/>
        <w:ind w:left="99" w:right="456" w:hanging="20"/>
        <w:jc w:val="center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i/>
          <w:sz w:val="22"/>
          <w:szCs w:val="22"/>
        </w:rPr>
        <w:t>Regional Planning in an Age of Austerity</w:t>
      </w:r>
      <w:r w:rsidRPr="003C4192">
        <w:rPr>
          <w:rFonts w:asciiTheme="minorHAnsi" w:hAnsiTheme="minorHAnsi" w:cstheme="minorHAnsi"/>
          <w:sz w:val="22"/>
          <w:szCs w:val="22"/>
        </w:rPr>
        <w:t>, N</w:t>
      </w:r>
      <w:r w:rsidRPr="003C4192">
        <w:rPr>
          <w:rFonts w:asciiTheme="minorHAnsi" w:hAnsiTheme="minorHAnsi" w:cstheme="minorHAnsi"/>
          <w:sz w:val="22"/>
          <w:szCs w:val="22"/>
        </w:rPr>
        <w:t>ew York: Perga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on Books, 1980. "Housing Opportunities for All" (with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4192">
        <w:rPr>
          <w:rFonts w:asciiTheme="minorHAnsi" w:hAnsiTheme="minorHAnsi" w:cstheme="minorHAnsi"/>
          <w:sz w:val="22"/>
          <w:szCs w:val="22"/>
        </w:rPr>
        <w:t xml:space="preserve">nk Glennon), 16-page booklet in the </w:t>
      </w:r>
      <w:r w:rsidRPr="003C4192">
        <w:rPr>
          <w:rFonts w:asciiTheme="minorHAnsi" w:hAnsiTheme="minorHAnsi" w:cstheme="minorHAnsi"/>
          <w:i/>
          <w:sz w:val="22"/>
          <w:szCs w:val="22"/>
        </w:rPr>
        <w:t>Santa Barbara</w:t>
      </w:r>
    </w:p>
    <w:p w14:paraId="5E5C47FA" w14:textId="77777777" w:rsidR="00DF392D" w:rsidRPr="003C4192" w:rsidRDefault="00306865" w:rsidP="003C4192">
      <w:pPr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i/>
          <w:sz w:val="22"/>
          <w:szCs w:val="22"/>
        </w:rPr>
        <w:t>News Press</w:t>
      </w:r>
      <w:r w:rsidRPr="003C4192">
        <w:rPr>
          <w:rFonts w:asciiTheme="minorHAnsi" w:hAnsiTheme="minorHAnsi" w:cstheme="minorHAnsi"/>
          <w:sz w:val="22"/>
          <w:szCs w:val="22"/>
        </w:rPr>
        <w:t>, June 5, 1980.</w:t>
      </w:r>
    </w:p>
    <w:p w14:paraId="15422002" w14:textId="77777777" w:rsidR="00DF392D" w:rsidRPr="003C4192" w:rsidRDefault="00306865" w:rsidP="003C4192">
      <w:pPr>
        <w:spacing w:before="3"/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i/>
          <w:sz w:val="22"/>
          <w:szCs w:val="22"/>
        </w:rPr>
        <w:t>Housing in Madison: Characteristics and Changes in Seven Neighborhoods</w:t>
      </w:r>
      <w:r w:rsidRPr="003C4192">
        <w:rPr>
          <w:rFonts w:asciiTheme="minorHAnsi" w:hAnsiTheme="minorHAnsi" w:cstheme="minorHAnsi"/>
          <w:sz w:val="22"/>
          <w:szCs w:val="22"/>
        </w:rPr>
        <w:t>. Technical Report to</w:t>
      </w:r>
    </w:p>
    <w:p w14:paraId="24D2AC91" w14:textId="77777777" w:rsidR="00DF392D" w:rsidRPr="003C4192" w:rsidRDefault="00306865" w:rsidP="003C4192">
      <w:pPr>
        <w:spacing w:before="3"/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 xml:space="preserve">City of </w:t>
      </w:r>
      <w:r w:rsidRPr="003C4192">
        <w:rPr>
          <w:rFonts w:asciiTheme="minorHAnsi" w:hAnsiTheme="minorHAnsi" w:cstheme="minorHAnsi"/>
          <w:sz w:val="22"/>
          <w:szCs w:val="22"/>
        </w:rPr>
        <w:t xml:space="preserve">Madison,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4192">
        <w:rPr>
          <w:rFonts w:asciiTheme="minorHAnsi" w:hAnsiTheme="minorHAnsi" w:cstheme="minorHAnsi"/>
          <w:sz w:val="22"/>
          <w:szCs w:val="22"/>
        </w:rPr>
        <w:t>sconsin, 1980.</w:t>
      </w:r>
    </w:p>
    <w:p w14:paraId="41330739" w14:textId="77777777" w:rsidR="00DF392D" w:rsidRPr="003C4192" w:rsidRDefault="00306865" w:rsidP="003C4192">
      <w:pPr>
        <w:spacing w:before="3"/>
        <w:ind w:left="18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"Ho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e for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ho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?</w:t>
      </w:r>
      <w:r w:rsidRPr="003C419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 xml:space="preserve">Housing on the South Coast," series of six articles that appeared in the </w:t>
      </w:r>
      <w:r w:rsidRPr="003C4192">
        <w:rPr>
          <w:rFonts w:asciiTheme="minorHAnsi" w:hAnsiTheme="minorHAnsi" w:cstheme="minorHAnsi"/>
          <w:i/>
          <w:sz w:val="22"/>
          <w:szCs w:val="22"/>
        </w:rPr>
        <w:t>Santa</w:t>
      </w:r>
    </w:p>
    <w:p w14:paraId="5DA8F9A9" w14:textId="77777777" w:rsidR="00DF392D" w:rsidRPr="003C4192" w:rsidRDefault="00306865" w:rsidP="003C4192">
      <w:pPr>
        <w:spacing w:before="3"/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i/>
          <w:sz w:val="22"/>
          <w:szCs w:val="22"/>
        </w:rPr>
        <w:t>Barbara News and Review</w:t>
      </w:r>
      <w:r w:rsidRPr="003C4192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(January through May, 1980.</w:t>
      </w:r>
    </w:p>
    <w:p w14:paraId="367EAE13" w14:textId="77777777" w:rsidR="00DF392D" w:rsidRPr="003C4192" w:rsidRDefault="00306865" w:rsidP="003C4192">
      <w:pPr>
        <w:spacing w:before="3"/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"Marxist Method: Structural Constraints and Social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i/>
          <w:sz w:val="22"/>
          <w:szCs w:val="22"/>
        </w:rPr>
        <w:t>Praxis</w:t>
      </w:r>
      <w:r w:rsidRPr="003C4192">
        <w:rPr>
          <w:rFonts w:asciiTheme="minorHAnsi" w:hAnsiTheme="minorHAnsi" w:cstheme="minorHAnsi"/>
          <w:sz w:val="22"/>
          <w:szCs w:val="22"/>
        </w:rPr>
        <w:t xml:space="preserve">," in Scott C. </w:t>
      </w:r>
      <w:r w:rsidRPr="003C4192">
        <w:rPr>
          <w:rFonts w:asciiTheme="minorHAnsi" w:hAnsiTheme="minorHAnsi" w:cstheme="minorHAnsi"/>
          <w:sz w:val="22"/>
          <w:szCs w:val="22"/>
        </w:rPr>
        <w:t>McNall (ed.),</w:t>
      </w:r>
    </w:p>
    <w:p w14:paraId="34E8D509" w14:textId="77777777" w:rsidR="00DF392D" w:rsidRPr="003C4192" w:rsidRDefault="00306865" w:rsidP="003C4192">
      <w:pPr>
        <w:spacing w:before="3"/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i/>
          <w:sz w:val="22"/>
          <w:szCs w:val="22"/>
        </w:rPr>
        <w:t>Theoretical Perspectives in Sociology</w:t>
      </w:r>
      <w:r w:rsidRPr="003C4192">
        <w:rPr>
          <w:rFonts w:asciiTheme="minorHAnsi" w:hAnsiTheme="minorHAnsi" w:cstheme="minorHAnsi"/>
          <w:sz w:val="22"/>
          <w:szCs w:val="22"/>
        </w:rPr>
        <w:t>, New York: St. Martin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>'</w:t>
      </w:r>
      <w:r w:rsidRPr="003C4192">
        <w:rPr>
          <w:rFonts w:asciiTheme="minorHAnsi" w:hAnsiTheme="minorHAnsi" w:cstheme="minorHAnsi"/>
          <w:sz w:val="22"/>
          <w:szCs w:val="22"/>
        </w:rPr>
        <w:t>s Press, 1979.</w:t>
      </w:r>
    </w:p>
    <w:p w14:paraId="634194B5" w14:textId="77777777" w:rsidR="00DF392D" w:rsidRPr="003C4192" w:rsidRDefault="00306865" w:rsidP="003C4192">
      <w:pPr>
        <w:spacing w:before="3"/>
        <w:ind w:left="840" w:right="248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 xml:space="preserve">"Science, Critique, and </w:t>
      </w:r>
      <w:r w:rsidRPr="003C4192">
        <w:rPr>
          <w:rFonts w:asciiTheme="minorHAnsi" w:hAnsiTheme="minorHAnsi" w:cstheme="minorHAnsi"/>
          <w:i/>
          <w:sz w:val="22"/>
          <w:szCs w:val="22"/>
        </w:rPr>
        <w:t xml:space="preserve">Praxis </w:t>
      </w:r>
      <w:r w:rsidRPr="003C4192">
        <w:rPr>
          <w:rFonts w:asciiTheme="minorHAnsi" w:hAnsiTheme="minorHAnsi" w:cstheme="minorHAnsi"/>
          <w:sz w:val="22"/>
          <w:szCs w:val="22"/>
        </w:rPr>
        <w:t>in Marxist Method" (with Harry Chotiner),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i/>
          <w:sz w:val="22"/>
          <w:szCs w:val="22"/>
        </w:rPr>
        <w:t>Socialist Review</w:t>
      </w:r>
      <w:r w:rsidRPr="003C4192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9: 4 (July-August 1979): 71-108.</w:t>
      </w:r>
    </w:p>
    <w:p w14:paraId="65F2C6CF" w14:textId="77777777" w:rsidR="00DF392D" w:rsidRPr="003C4192" w:rsidRDefault="00306865" w:rsidP="003C4192">
      <w:pPr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"Born-Again Functionalis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?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A Reconsideration</w:t>
      </w:r>
      <w:r w:rsidRPr="003C4192">
        <w:rPr>
          <w:rFonts w:asciiTheme="minorHAnsi" w:hAnsiTheme="minorHAnsi" w:cstheme="minorHAnsi"/>
          <w:sz w:val="22"/>
          <w:szCs w:val="22"/>
        </w:rPr>
        <w:t xml:space="preserve"> of Althusser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>'</w:t>
      </w:r>
      <w:r w:rsidRPr="003C4192">
        <w:rPr>
          <w:rFonts w:asciiTheme="minorHAnsi" w:hAnsiTheme="minorHAnsi" w:cstheme="minorHAnsi"/>
          <w:sz w:val="22"/>
          <w:szCs w:val="22"/>
        </w:rPr>
        <w:t>s Structuralis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," </w:t>
      </w:r>
      <w:r w:rsidRPr="003C4192">
        <w:rPr>
          <w:rFonts w:asciiTheme="minorHAnsi" w:hAnsiTheme="minorHAnsi" w:cstheme="minorHAnsi"/>
          <w:i/>
          <w:sz w:val="22"/>
          <w:szCs w:val="22"/>
        </w:rPr>
        <w:t>Insurgent</w:t>
      </w:r>
    </w:p>
    <w:p w14:paraId="2DC1D1FC" w14:textId="77777777" w:rsidR="00DF392D" w:rsidRPr="003C4192" w:rsidRDefault="00306865" w:rsidP="003C4192">
      <w:pPr>
        <w:spacing w:before="3"/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i/>
          <w:sz w:val="22"/>
          <w:szCs w:val="22"/>
        </w:rPr>
        <w:t xml:space="preserve">Sociologist </w:t>
      </w:r>
      <w:r w:rsidRPr="003C4192">
        <w:rPr>
          <w:rFonts w:asciiTheme="minorHAnsi" w:hAnsiTheme="minorHAnsi" w:cstheme="minorHAnsi"/>
          <w:sz w:val="22"/>
          <w:szCs w:val="22"/>
        </w:rPr>
        <w:t>9: 1 (su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>er 1979): 18-33.</w:t>
      </w:r>
    </w:p>
    <w:p w14:paraId="7FA181C4" w14:textId="77777777" w:rsidR="00DF392D" w:rsidRPr="003C4192" w:rsidRDefault="00306865" w:rsidP="003C4192">
      <w:pPr>
        <w:spacing w:before="3"/>
        <w:ind w:left="840" w:right="373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"Planning as Technique: So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 Consequences of the Rational-Co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prehensive Model,"</w:t>
      </w:r>
      <w:r w:rsidRPr="003C419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i/>
          <w:sz w:val="22"/>
          <w:szCs w:val="22"/>
        </w:rPr>
        <w:t>The Structural Crises of the Seventies and Beyond: The Need for a New Planning Theory</w:t>
      </w:r>
      <w:r w:rsidRPr="003C4192">
        <w:rPr>
          <w:rFonts w:asciiTheme="minorHAnsi" w:hAnsiTheme="minorHAnsi" w:cstheme="minorHAnsi"/>
          <w:sz w:val="22"/>
          <w:szCs w:val="22"/>
        </w:rPr>
        <w:t xml:space="preserve">, </w:t>
      </w:r>
      <w:r w:rsidRPr="003C4192">
        <w:rPr>
          <w:rFonts w:asciiTheme="minorHAnsi" w:hAnsiTheme="minorHAnsi" w:cstheme="minorHAnsi"/>
          <w:sz w:val="22"/>
          <w:szCs w:val="22"/>
        </w:rPr>
        <w:t>Virginia Polytechnic Institute and State University, College of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Architecture and Urban Studies, 1978.</w:t>
      </w:r>
    </w:p>
    <w:p w14:paraId="71FC3882" w14:textId="77777777" w:rsidR="00DF392D" w:rsidRPr="003C4192" w:rsidRDefault="00306865" w:rsidP="003C4192">
      <w:pPr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"The Size of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 xml:space="preserve">Cities," </w:t>
      </w:r>
      <w:r w:rsidRPr="003C4192">
        <w:rPr>
          <w:rFonts w:asciiTheme="minorHAnsi" w:hAnsiTheme="minorHAnsi" w:cstheme="minorHAnsi"/>
          <w:i/>
          <w:sz w:val="22"/>
          <w:szCs w:val="22"/>
        </w:rPr>
        <w:t>Working Papers for a New Society</w:t>
      </w:r>
      <w:r w:rsidRPr="003C4192">
        <w:rPr>
          <w:rFonts w:asciiTheme="minorHAnsi" w:hAnsiTheme="minorHAnsi" w:cstheme="minorHAnsi"/>
          <w:sz w:val="22"/>
          <w:szCs w:val="22"/>
        </w:rPr>
        <w:t>, (May-June 1978): 78-79.</w:t>
      </w:r>
    </w:p>
    <w:p w14:paraId="7410BA40" w14:textId="77777777" w:rsidR="00DF392D" w:rsidRPr="003C4192" w:rsidRDefault="00306865" w:rsidP="003C4192">
      <w:pPr>
        <w:spacing w:before="3"/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"Size, Growth, and Urban Life: A Study of Med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4192">
        <w:rPr>
          <w:rFonts w:asciiTheme="minorHAnsi" w:hAnsiTheme="minorHAnsi" w:cstheme="minorHAnsi"/>
          <w:sz w:val="22"/>
          <w:szCs w:val="22"/>
        </w:rPr>
        <w:t>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-Sized A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erican Cities" (w</w:t>
      </w:r>
      <w:r w:rsidRPr="003C4192">
        <w:rPr>
          <w:rFonts w:asciiTheme="minorHAnsi" w:hAnsiTheme="minorHAnsi" w:cstheme="minorHAnsi"/>
          <w:sz w:val="22"/>
          <w:szCs w:val="22"/>
        </w:rPr>
        <w:t>ith Ross Follett),</w:t>
      </w:r>
    </w:p>
    <w:p w14:paraId="40C62029" w14:textId="77777777" w:rsidR="00DF392D" w:rsidRPr="003C4192" w:rsidRDefault="00306865" w:rsidP="003C4192">
      <w:pPr>
        <w:spacing w:before="3"/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i/>
          <w:sz w:val="22"/>
          <w:szCs w:val="22"/>
        </w:rPr>
        <w:t xml:space="preserve">Urban Affairs Quarterly </w:t>
      </w:r>
      <w:r w:rsidRPr="003C4192">
        <w:rPr>
          <w:rFonts w:asciiTheme="minorHAnsi" w:hAnsiTheme="minorHAnsi" w:cstheme="minorHAnsi"/>
          <w:sz w:val="22"/>
          <w:szCs w:val="22"/>
        </w:rPr>
        <w:t>14: 2 (Dece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ber 1978), 139-168.</w:t>
      </w:r>
    </w:p>
    <w:p w14:paraId="0BCCA8ED" w14:textId="77777777" w:rsidR="00DF392D" w:rsidRPr="003C4192" w:rsidRDefault="00306865" w:rsidP="003C4192">
      <w:pPr>
        <w:spacing w:before="3"/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"Marx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>'</w:t>
      </w:r>
      <w:r w:rsidRPr="003C4192">
        <w:rPr>
          <w:rFonts w:asciiTheme="minorHAnsi" w:hAnsiTheme="minorHAnsi" w:cstheme="minorHAnsi"/>
          <w:sz w:val="22"/>
          <w:szCs w:val="22"/>
        </w:rPr>
        <w:t>s Theory of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the Falling Rate of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Pro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C4192">
        <w:rPr>
          <w:rFonts w:asciiTheme="minorHAnsi" w:hAnsiTheme="minorHAnsi" w:cstheme="minorHAnsi"/>
          <w:sz w:val="22"/>
          <w:szCs w:val="22"/>
        </w:rPr>
        <w:t>it: Towards a Dialectical Analaysis of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Structural</w:t>
      </w:r>
    </w:p>
    <w:p w14:paraId="45795261" w14:textId="77777777" w:rsidR="00DF392D" w:rsidRPr="003C4192" w:rsidRDefault="00306865" w:rsidP="003C4192">
      <w:pPr>
        <w:spacing w:before="3"/>
        <w:ind w:left="840"/>
        <w:rPr>
          <w:rFonts w:asciiTheme="minorHAnsi" w:hAnsiTheme="minorHAnsi" w:cstheme="minorHAnsi"/>
          <w:sz w:val="22"/>
          <w:szCs w:val="22"/>
        </w:rPr>
        <w:sectPr w:rsidR="00DF392D" w:rsidRPr="003C4192">
          <w:pgSz w:w="12240" w:h="15840"/>
          <w:pgMar w:top="1380" w:right="1340" w:bottom="280" w:left="1320" w:header="0" w:footer="766" w:gutter="0"/>
          <w:cols w:space="720"/>
        </w:sectPr>
      </w:pPr>
      <w:r w:rsidRPr="003C4192">
        <w:rPr>
          <w:rFonts w:asciiTheme="minorHAnsi" w:hAnsiTheme="minorHAnsi" w:cstheme="minorHAnsi"/>
          <w:sz w:val="22"/>
          <w:szCs w:val="22"/>
        </w:rPr>
        <w:t xml:space="preserve">Social Change," </w:t>
      </w:r>
      <w:r w:rsidRPr="003C4192">
        <w:rPr>
          <w:rFonts w:asciiTheme="minorHAnsi" w:hAnsiTheme="minorHAnsi" w:cstheme="minorHAnsi"/>
          <w:i/>
          <w:sz w:val="22"/>
          <w:szCs w:val="22"/>
        </w:rPr>
        <w:t>American Sociological Review</w:t>
      </w:r>
      <w:r w:rsidRPr="003C4192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43 (February 1978): 67-80.</w:t>
      </w:r>
    </w:p>
    <w:p w14:paraId="5A5A3B9D" w14:textId="77777777" w:rsidR="00DF392D" w:rsidRPr="003C4192" w:rsidRDefault="00306865" w:rsidP="003C4192">
      <w:pPr>
        <w:spacing w:before="61"/>
        <w:ind w:left="840" w:right="801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lastRenderedPageBreak/>
        <w:t>"Mar</w:t>
      </w:r>
      <w:r w:rsidRPr="003C4192">
        <w:rPr>
          <w:rFonts w:asciiTheme="minorHAnsi" w:hAnsiTheme="minorHAnsi" w:cstheme="minorHAnsi"/>
          <w:sz w:val="22"/>
          <w:szCs w:val="22"/>
        </w:rPr>
        <w:t xml:space="preserve">xist Method: Structural 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C4192">
        <w:rPr>
          <w:rFonts w:asciiTheme="minorHAnsi" w:hAnsiTheme="minorHAnsi" w:cstheme="minorHAnsi"/>
          <w:sz w:val="22"/>
          <w:szCs w:val="22"/>
        </w:rPr>
        <w:t xml:space="preserve">onstraints and Social Praxis," </w:t>
      </w:r>
      <w:r w:rsidRPr="003C4192">
        <w:rPr>
          <w:rFonts w:asciiTheme="minorHAnsi" w:hAnsiTheme="minorHAnsi" w:cstheme="minorHAnsi"/>
          <w:i/>
          <w:sz w:val="22"/>
          <w:szCs w:val="22"/>
        </w:rPr>
        <w:t xml:space="preserve">The American Sociologist </w:t>
      </w:r>
      <w:r w:rsidRPr="003C4192">
        <w:rPr>
          <w:rFonts w:asciiTheme="minorHAnsi" w:hAnsiTheme="minorHAnsi" w:cstheme="minorHAnsi"/>
          <w:sz w:val="22"/>
          <w:szCs w:val="22"/>
        </w:rPr>
        <w:t>13 (February 1978): 73-81.</w:t>
      </w:r>
    </w:p>
    <w:p w14:paraId="52ADD0D9" w14:textId="77777777" w:rsidR="00DF392D" w:rsidRPr="003C4192" w:rsidRDefault="00306865" w:rsidP="003C4192">
      <w:pPr>
        <w:ind w:left="840" w:right="368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 xml:space="preserve">"The Future is Made, Not Predicted: Technocratic Planners vs. Public Interests," </w:t>
      </w:r>
      <w:r w:rsidRPr="003C4192">
        <w:rPr>
          <w:rFonts w:asciiTheme="minorHAnsi" w:hAnsiTheme="minorHAnsi" w:cstheme="minorHAnsi"/>
          <w:i/>
          <w:sz w:val="22"/>
          <w:szCs w:val="22"/>
        </w:rPr>
        <w:t xml:space="preserve">Society </w:t>
      </w:r>
      <w:r w:rsidRPr="003C4192">
        <w:rPr>
          <w:rFonts w:asciiTheme="minorHAnsi" w:hAnsiTheme="minorHAnsi" w:cstheme="minorHAnsi"/>
          <w:sz w:val="22"/>
          <w:szCs w:val="22"/>
        </w:rPr>
        <w:t>14: 4 (May-June 1977): 49-53.</w:t>
      </w:r>
    </w:p>
    <w:p w14:paraId="7131F45D" w14:textId="77777777" w:rsidR="00DF392D" w:rsidRPr="003C4192" w:rsidRDefault="00306865" w:rsidP="003C4192">
      <w:pPr>
        <w:ind w:left="1992" w:right="902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 xml:space="preserve">reprinted in in </w:t>
      </w:r>
      <w:r w:rsidRPr="003C4192">
        <w:rPr>
          <w:rFonts w:asciiTheme="minorHAnsi" w:hAnsiTheme="minorHAnsi" w:cstheme="minorHAnsi"/>
          <w:i/>
          <w:sz w:val="22"/>
          <w:szCs w:val="22"/>
        </w:rPr>
        <w:t xml:space="preserve">Taking </w:t>
      </w:r>
      <w:r w:rsidRPr="003C4192">
        <w:rPr>
          <w:rFonts w:asciiTheme="minorHAnsi" w:hAnsiTheme="minorHAnsi" w:cstheme="minorHAnsi"/>
          <w:i/>
          <w:sz w:val="22"/>
          <w:szCs w:val="22"/>
        </w:rPr>
        <w:t>Sides: Clashing Views on Controversial Social Issues</w:t>
      </w:r>
      <w:r w:rsidRPr="003C4192">
        <w:rPr>
          <w:rFonts w:asciiTheme="minorHAnsi" w:hAnsiTheme="minorHAnsi" w:cstheme="minorHAnsi"/>
          <w:sz w:val="22"/>
          <w:szCs w:val="22"/>
        </w:rPr>
        <w:t>, Guilford, CT: Dushkin, 1986</w:t>
      </w:r>
    </w:p>
    <w:p w14:paraId="24788454" w14:textId="77777777" w:rsidR="00DF392D" w:rsidRPr="003C4192" w:rsidRDefault="00306865" w:rsidP="003C4192">
      <w:pPr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"T. B. Botto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ore, </w:t>
      </w:r>
      <w:r w:rsidRPr="003C4192">
        <w:rPr>
          <w:rFonts w:asciiTheme="minorHAnsi" w:hAnsiTheme="minorHAnsi" w:cstheme="minorHAnsi"/>
          <w:i/>
          <w:sz w:val="22"/>
          <w:szCs w:val="22"/>
        </w:rPr>
        <w:t>Sociology and Social Criticis</w:t>
      </w:r>
      <w:r w:rsidRPr="003C4192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, and Jurgen Haber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as, </w:t>
      </w:r>
      <w:r w:rsidRPr="003C4192">
        <w:rPr>
          <w:rFonts w:asciiTheme="minorHAnsi" w:hAnsiTheme="minorHAnsi" w:cstheme="minorHAnsi"/>
          <w:i/>
          <w:sz w:val="22"/>
          <w:szCs w:val="22"/>
        </w:rPr>
        <w:t>Theory and Practice</w:t>
      </w:r>
      <w:r w:rsidRPr="003C4192">
        <w:rPr>
          <w:rFonts w:asciiTheme="minorHAnsi" w:hAnsiTheme="minorHAnsi" w:cstheme="minorHAnsi"/>
          <w:sz w:val="22"/>
          <w:szCs w:val="22"/>
        </w:rPr>
        <w:t>,"</w:t>
      </w:r>
    </w:p>
    <w:p w14:paraId="3E795DC3" w14:textId="77777777" w:rsidR="00DF392D" w:rsidRPr="003C4192" w:rsidRDefault="00306865" w:rsidP="003C4192">
      <w:pPr>
        <w:spacing w:before="3"/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i/>
          <w:sz w:val="22"/>
          <w:szCs w:val="22"/>
        </w:rPr>
        <w:t>Sociology and Social Research</w:t>
      </w:r>
      <w:r w:rsidRPr="003C4192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61: 3 (April 1977): 398-405 (review essay).</w:t>
      </w:r>
    </w:p>
    <w:p w14:paraId="510ED41C" w14:textId="77777777" w:rsidR="00DF392D" w:rsidRPr="003C4192" w:rsidRDefault="00306865" w:rsidP="003C4192">
      <w:pPr>
        <w:spacing w:before="3"/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"City S</w:t>
      </w:r>
      <w:r w:rsidRPr="003C4192">
        <w:rPr>
          <w:rFonts w:asciiTheme="minorHAnsi" w:hAnsiTheme="minorHAnsi" w:cstheme="minorHAnsi"/>
          <w:sz w:val="22"/>
          <w:szCs w:val="22"/>
        </w:rPr>
        <w:t>ize and Urban Life: A Preli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inary Inquiry Into So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 Consequences of Growth in</w:t>
      </w:r>
    </w:p>
    <w:p w14:paraId="40EC20F2" w14:textId="77777777" w:rsidR="00DF392D" w:rsidRPr="003C4192" w:rsidRDefault="00306865" w:rsidP="003C4192">
      <w:pPr>
        <w:spacing w:before="3"/>
        <w:ind w:left="120" w:right="372" w:firstLine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A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erican Cities,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i/>
          <w:sz w:val="22"/>
          <w:szCs w:val="22"/>
        </w:rPr>
        <w:t xml:space="preserve">Urban Affairs Quarterly </w:t>
      </w:r>
      <w:r w:rsidRPr="003C4192">
        <w:rPr>
          <w:rFonts w:asciiTheme="minorHAnsi" w:hAnsiTheme="minorHAnsi" w:cstheme="minorHAnsi"/>
          <w:sz w:val="22"/>
          <w:szCs w:val="22"/>
        </w:rPr>
        <w:t>12: 2 (Dece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ber 1976): 139-170 (article). "Natural For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ho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?</w:t>
      </w:r>
      <w:r w:rsidRPr="003C419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Studying Growth in Santa Barbara,"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i/>
          <w:sz w:val="22"/>
          <w:szCs w:val="22"/>
        </w:rPr>
        <w:t xml:space="preserve">Environmental Comment </w:t>
      </w:r>
      <w:r w:rsidRPr="003C4192">
        <w:rPr>
          <w:rFonts w:asciiTheme="minorHAnsi" w:hAnsiTheme="minorHAnsi" w:cstheme="minorHAnsi"/>
          <w:sz w:val="22"/>
          <w:szCs w:val="22"/>
        </w:rPr>
        <w:t>(February</w:t>
      </w:r>
    </w:p>
    <w:p w14:paraId="3DB8B789" w14:textId="77777777" w:rsidR="00DF392D" w:rsidRPr="003C4192" w:rsidRDefault="00306865" w:rsidP="003C4192">
      <w:pPr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1976): 3-</w:t>
      </w:r>
      <w:r w:rsidRPr="003C4192">
        <w:rPr>
          <w:rFonts w:asciiTheme="minorHAnsi" w:hAnsiTheme="minorHAnsi" w:cstheme="minorHAnsi"/>
          <w:sz w:val="22"/>
          <w:szCs w:val="22"/>
        </w:rPr>
        <w:t>7.</w:t>
      </w:r>
    </w:p>
    <w:p w14:paraId="7265D184" w14:textId="77777777" w:rsidR="00DF392D" w:rsidRPr="003C4192" w:rsidRDefault="00306865" w:rsidP="003C4192">
      <w:pPr>
        <w:spacing w:before="3"/>
        <w:ind w:left="840" w:right="676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i/>
          <w:sz w:val="22"/>
          <w:szCs w:val="22"/>
        </w:rPr>
        <w:t>Santa Barbara: The Impacts of Growth</w:t>
      </w:r>
      <w:r w:rsidRPr="003C4192">
        <w:rPr>
          <w:rFonts w:asciiTheme="minorHAnsi" w:hAnsiTheme="minorHAnsi" w:cstheme="minorHAnsi"/>
          <w:sz w:val="22"/>
          <w:szCs w:val="22"/>
        </w:rPr>
        <w:t>, 3 volu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es (with Jennifer Bigelow, Henry Kra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er, Harvey Molotch, and Paul Relis). Santa Barbara: City of Santa Barbara, 1976.</w:t>
      </w:r>
    </w:p>
    <w:p w14:paraId="4723B17C" w14:textId="77777777" w:rsidR="00DF392D" w:rsidRPr="003C4192" w:rsidRDefault="00306865" w:rsidP="003C4192">
      <w:pPr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"Co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>unity Control in Isla Vista: So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 Prospects for Self-Govern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ent,"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i/>
          <w:sz w:val="22"/>
          <w:szCs w:val="22"/>
        </w:rPr>
        <w:t xml:space="preserve">Working </w:t>
      </w:r>
      <w:r w:rsidRPr="003C4192">
        <w:rPr>
          <w:rFonts w:asciiTheme="minorHAnsi" w:hAnsiTheme="minorHAnsi" w:cstheme="minorHAnsi"/>
          <w:i/>
          <w:sz w:val="22"/>
          <w:szCs w:val="22"/>
        </w:rPr>
        <w:t>Papers for a</w:t>
      </w:r>
    </w:p>
    <w:p w14:paraId="3F5CB7B1" w14:textId="77777777" w:rsidR="00DF392D" w:rsidRPr="003C4192" w:rsidRDefault="00306865" w:rsidP="003C4192">
      <w:pPr>
        <w:spacing w:before="3"/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i/>
          <w:sz w:val="22"/>
          <w:szCs w:val="22"/>
        </w:rPr>
        <w:t xml:space="preserve">New Society </w:t>
      </w:r>
      <w:r w:rsidRPr="003C4192">
        <w:rPr>
          <w:rFonts w:asciiTheme="minorHAnsi" w:hAnsiTheme="minorHAnsi" w:cstheme="minorHAnsi"/>
          <w:sz w:val="22"/>
          <w:szCs w:val="22"/>
        </w:rPr>
        <w:t>l: 2 (su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>er 1973): 16-28.</w:t>
      </w:r>
    </w:p>
    <w:p w14:paraId="62FFCC61" w14:textId="77777777" w:rsidR="00DF392D" w:rsidRPr="003C4192" w:rsidRDefault="00306865" w:rsidP="003C4192">
      <w:pPr>
        <w:spacing w:before="3"/>
        <w:ind w:left="840" w:right="626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 xml:space="preserve">"Leslie Sklair, </w:t>
      </w:r>
      <w:r w:rsidRPr="003C4192">
        <w:rPr>
          <w:rFonts w:asciiTheme="minorHAnsi" w:hAnsiTheme="minorHAnsi" w:cstheme="minorHAnsi"/>
          <w:i/>
          <w:sz w:val="22"/>
          <w:szCs w:val="22"/>
        </w:rPr>
        <w:t>The Sociology of Progress</w:t>
      </w:r>
      <w:r w:rsidRPr="003C4192">
        <w:rPr>
          <w:rFonts w:asciiTheme="minorHAnsi" w:hAnsiTheme="minorHAnsi" w:cstheme="minorHAnsi"/>
          <w:sz w:val="22"/>
          <w:szCs w:val="22"/>
        </w:rPr>
        <w:t xml:space="preserve">," </w:t>
      </w:r>
      <w:r w:rsidRPr="003C4192">
        <w:rPr>
          <w:rFonts w:asciiTheme="minorHAnsi" w:hAnsiTheme="minorHAnsi" w:cstheme="minorHAnsi"/>
          <w:i/>
          <w:sz w:val="22"/>
          <w:szCs w:val="22"/>
        </w:rPr>
        <w:t xml:space="preserve">Social Forces </w:t>
      </w:r>
      <w:r w:rsidRPr="003C4192">
        <w:rPr>
          <w:rFonts w:asciiTheme="minorHAnsi" w:hAnsiTheme="minorHAnsi" w:cstheme="minorHAnsi"/>
          <w:sz w:val="22"/>
          <w:szCs w:val="22"/>
        </w:rPr>
        <w:t>51: 1 (Septe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ber 1972): 105-106 (review).</w:t>
      </w:r>
    </w:p>
    <w:p w14:paraId="0A507F3B" w14:textId="77777777" w:rsidR="00DF392D" w:rsidRPr="003C4192" w:rsidRDefault="00306865" w:rsidP="003C4192">
      <w:pPr>
        <w:ind w:left="840" w:right="413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i/>
          <w:sz w:val="22"/>
          <w:szCs w:val="22"/>
        </w:rPr>
        <w:t>La Migracion en el Peru: Un Inventario de Proposicione</w:t>
      </w:r>
      <w:r w:rsidRPr="003C4192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3C4192">
        <w:rPr>
          <w:rFonts w:asciiTheme="minorHAnsi" w:hAnsiTheme="minorHAnsi" w:cstheme="minorHAnsi"/>
          <w:sz w:val="22"/>
          <w:szCs w:val="22"/>
        </w:rPr>
        <w:t>" (with J. Oscar Alers), Li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a, Peru: Centro de Es</w:t>
      </w:r>
      <w:r w:rsidRPr="003C4192">
        <w:rPr>
          <w:rFonts w:asciiTheme="minorHAnsi" w:hAnsiTheme="minorHAnsi" w:cstheme="minorHAnsi"/>
          <w:sz w:val="22"/>
          <w:szCs w:val="22"/>
        </w:rPr>
        <w:t>tudios de Poblacion y Desarrollo, 1968.</w:t>
      </w:r>
    </w:p>
    <w:p w14:paraId="4D2DB3AE" w14:textId="77777777" w:rsidR="00DF392D" w:rsidRPr="003C4192" w:rsidRDefault="00306865" w:rsidP="003C4192">
      <w:pPr>
        <w:ind w:left="840" w:right="117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"La Migracion y el Creci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iento Urbano," in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i/>
          <w:sz w:val="22"/>
          <w:szCs w:val="22"/>
        </w:rPr>
        <w:t>Esquema Director: Lima-Callao, 1967-198</w:t>
      </w:r>
      <w:r w:rsidRPr="003C4192">
        <w:rPr>
          <w:rFonts w:asciiTheme="minorHAnsi" w:hAnsiTheme="minorHAnsi" w:cstheme="minorHAnsi"/>
          <w:i/>
          <w:spacing w:val="-1"/>
          <w:sz w:val="22"/>
          <w:szCs w:val="22"/>
        </w:rPr>
        <w:t>9</w:t>
      </w:r>
      <w:r w:rsidRPr="003C4192">
        <w:rPr>
          <w:rFonts w:asciiTheme="minorHAnsi" w:hAnsiTheme="minorHAnsi" w:cstheme="minorHAnsi"/>
          <w:sz w:val="22"/>
          <w:szCs w:val="22"/>
        </w:rPr>
        <w:t>, Li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a, Peru: ONPU, 1967.</w:t>
      </w:r>
    </w:p>
    <w:p w14:paraId="6D52EB5B" w14:textId="77777777" w:rsidR="00DF392D" w:rsidRPr="003C4192" w:rsidRDefault="00306865" w:rsidP="003C4192">
      <w:pPr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i/>
          <w:sz w:val="22"/>
          <w:szCs w:val="22"/>
        </w:rPr>
        <w:t>San Ildefonso Ixtahuacan: Un Estudio Sobre la Migracion Temporal, Sus Causas y</w:t>
      </w:r>
    </w:p>
    <w:p w14:paraId="211BF766" w14:textId="77777777" w:rsidR="00DF392D" w:rsidRPr="003C4192" w:rsidRDefault="00306865" w:rsidP="003C4192">
      <w:pPr>
        <w:spacing w:before="2"/>
        <w:ind w:left="840" w:right="854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i/>
          <w:sz w:val="22"/>
          <w:szCs w:val="22"/>
        </w:rPr>
        <w:t>Consequencias</w:t>
      </w:r>
      <w:r w:rsidRPr="003C4192">
        <w:rPr>
          <w:rFonts w:asciiTheme="minorHAnsi" w:hAnsiTheme="minorHAnsi" w:cstheme="minorHAnsi"/>
          <w:sz w:val="22"/>
          <w:szCs w:val="22"/>
        </w:rPr>
        <w:t>," Guate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ala </w:t>
      </w:r>
      <w:r w:rsidRPr="003C4192">
        <w:rPr>
          <w:rFonts w:asciiTheme="minorHAnsi" w:hAnsiTheme="minorHAnsi" w:cstheme="minorHAnsi"/>
          <w:sz w:val="22"/>
          <w:szCs w:val="22"/>
        </w:rPr>
        <w:t>City: Cuadernos del Se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inario de Integracion Social Guate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alteca, no. 17, 1967 (translation of "Seasonal Migration in San Ildefonso Ixtahuacan").</w:t>
      </w:r>
    </w:p>
    <w:p w14:paraId="48EEC8EA" w14:textId="77777777" w:rsidR="00DF392D" w:rsidRPr="003C4192" w:rsidRDefault="00306865" w:rsidP="003C4192">
      <w:pPr>
        <w:ind w:left="840" w:right="252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"A Preli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inary Evaluation of the Out-o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C4192">
        <w:rPr>
          <w:rFonts w:asciiTheme="minorHAnsi" w:hAnsiTheme="minorHAnsi" w:cstheme="minorHAnsi"/>
          <w:sz w:val="22"/>
          <w:szCs w:val="22"/>
        </w:rPr>
        <w:t>-School Neighborhood Youth Corps Program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 xml:space="preserve">in Trenton, New Jersey" </w:t>
      </w:r>
      <w:r w:rsidRPr="003C4192">
        <w:rPr>
          <w:rFonts w:asciiTheme="minorHAnsi" w:hAnsiTheme="minorHAnsi" w:cstheme="minorHAnsi"/>
          <w:sz w:val="22"/>
          <w:szCs w:val="22"/>
        </w:rPr>
        <w:t xml:space="preserve">(with Dennis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 xml:space="preserve">. Allen, J. Alan Brewster, and David N. Kershaw, </w:t>
      </w:r>
      <w:r w:rsidRPr="003C4192">
        <w:rPr>
          <w:rFonts w:asciiTheme="minorHAnsi" w:hAnsiTheme="minorHAnsi" w:cstheme="minorHAnsi"/>
          <w:i/>
          <w:sz w:val="22"/>
          <w:szCs w:val="22"/>
        </w:rPr>
        <w:t xml:space="preserve">Public and International Affairs </w:t>
      </w:r>
      <w:r w:rsidRPr="003C4192">
        <w:rPr>
          <w:rFonts w:asciiTheme="minorHAnsi" w:hAnsiTheme="minorHAnsi" w:cstheme="minorHAnsi"/>
          <w:sz w:val="22"/>
          <w:szCs w:val="22"/>
        </w:rPr>
        <w:t>IV: 1 (spring 1966): 198-223.</w:t>
      </w:r>
    </w:p>
    <w:p w14:paraId="0B9E9014" w14:textId="77777777" w:rsidR="00DF392D" w:rsidRPr="003C4192" w:rsidRDefault="00306865" w:rsidP="003C4192">
      <w:pPr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"Seasonal Migration in San Ildefonso Ixtahuacan, Guate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ala: Its Causes and Its Consequences,"</w:t>
      </w:r>
    </w:p>
    <w:p w14:paraId="5D0A054A" w14:textId="77777777" w:rsidR="00DF392D" w:rsidRPr="003C4192" w:rsidRDefault="00306865" w:rsidP="003C4192">
      <w:pPr>
        <w:spacing w:before="3"/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i/>
          <w:sz w:val="22"/>
          <w:szCs w:val="22"/>
        </w:rPr>
        <w:t xml:space="preserve">Public and International Affairs </w:t>
      </w:r>
      <w:r w:rsidRPr="003C4192">
        <w:rPr>
          <w:rFonts w:asciiTheme="minorHAnsi" w:hAnsiTheme="minorHAnsi" w:cstheme="minorHAnsi"/>
          <w:sz w:val="22"/>
          <w:szCs w:val="22"/>
        </w:rPr>
        <w:t>IV:</w:t>
      </w:r>
      <w:r w:rsidRPr="003C4192">
        <w:rPr>
          <w:rFonts w:asciiTheme="minorHAnsi" w:hAnsiTheme="minorHAnsi" w:cstheme="minorHAnsi"/>
          <w:sz w:val="22"/>
          <w:szCs w:val="22"/>
        </w:rPr>
        <w:t xml:space="preserve"> 1 (spring 1966): 117-142.</w:t>
      </w:r>
    </w:p>
    <w:p w14:paraId="6479C04C" w14:textId="77777777" w:rsidR="00DF392D" w:rsidRPr="003C4192" w:rsidRDefault="00DF392D" w:rsidP="003C4192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2DD30A56" w14:textId="77777777" w:rsidR="00DF392D" w:rsidRPr="003C4192" w:rsidRDefault="00DF392D" w:rsidP="003C4192">
      <w:pPr>
        <w:rPr>
          <w:rFonts w:asciiTheme="minorHAnsi" w:hAnsiTheme="minorHAnsi" w:cstheme="minorHAnsi"/>
          <w:sz w:val="22"/>
          <w:szCs w:val="22"/>
        </w:rPr>
      </w:pPr>
    </w:p>
    <w:p w14:paraId="14406035" w14:textId="77777777" w:rsidR="00DF392D" w:rsidRPr="003C4192" w:rsidRDefault="00DF392D" w:rsidP="003C4192">
      <w:pPr>
        <w:rPr>
          <w:rFonts w:asciiTheme="minorHAnsi" w:hAnsiTheme="minorHAnsi" w:cstheme="minorHAnsi"/>
          <w:sz w:val="22"/>
          <w:szCs w:val="22"/>
        </w:rPr>
      </w:pPr>
    </w:p>
    <w:p w14:paraId="04B7985D" w14:textId="77777777" w:rsidR="00DF392D" w:rsidRPr="003C4192" w:rsidRDefault="00306865" w:rsidP="003C4192">
      <w:pPr>
        <w:ind w:left="3083" w:right="3065"/>
        <w:jc w:val="center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b/>
          <w:sz w:val="22"/>
          <w:szCs w:val="22"/>
        </w:rPr>
        <w:t>GRANTS AND SUBMISSIONS:</w:t>
      </w:r>
    </w:p>
    <w:p w14:paraId="125CE9BA" w14:textId="77777777" w:rsidR="00DF392D" w:rsidRPr="003C4192" w:rsidRDefault="00306865" w:rsidP="003C4192">
      <w:pPr>
        <w:spacing w:before="1"/>
        <w:ind w:left="840" w:right="688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Co-Principal Investigator (with Dr. Gioller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o Foladori, Depto. de Estudios del Desarrollo, Universidad Autóno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a de Zacatecas, UC-MEXUS-CONACYT, “Binational Collaboration (USA-México) in the Develop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ent </w:t>
      </w:r>
      <w:r w:rsidRPr="003C4192">
        <w:rPr>
          <w:rFonts w:asciiTheme="minorHAnsi" w:hAnsiTheme="minorHAnsi" w:cstheme="minorHAnsi"/>
          <w:sz w:val="22"/>
          <w:szCs w:val="22"/>
        </w:rPr>
        <w:t>of Nanotechnology,” 2010-2011 ($25,000)</w:t>
      </w:r>
    </w:p>
    <w:p w14:paraId="117F320E" w14:textId="77777777" w:rsidR="00DF392D" w:rsidRPr="003C4192" w:rsidRDefault="00306865" w:rsidP="003C4192">
      <w:pPr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Co-Principal Investigator, NSF-funded UCSB Center for Nanothnology in Society, 2006-2016</w:t>
      </w:r>
    </w:p>
    <w:p w14:paraId="57B00060" w14:textId="77777777" w:rsidR="00DF392D" w:rsidRPr="003C4192" w:rsidRDefault="00306865" w:rsidP="003C4192">
      <w:pPr>
        <w:spacing w:before="3"/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 xml:space="preserve">$12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illion approxi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ately</w:t>
      </w:r>
    </w:p>
    <w:p w14:paraId="160B530C" w14:textId="77777777" w:rsidR="00DF392D" w:rsidRPr="003C4192" w:rsidRDefault="00306865" w:rsidP="003C4192">
      <w:pPr>
        <w:spacing w:before="3"/>
        <w:ind w:left="840" w:right="84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“E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erging Econo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ies/E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erging Technologies” (N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4192">
        <w:rPr>
          <w:rFonts w:asciiTheme="minorHAnsi" w:hAnsiTheme="minorHAnsi" w:cstheme="minorHAnsi"/>
          <w:sz w:val="22"/>
          <w:szCs w:val="22"/>
        </w:rPr>
        <w:t>no) Technology for Equitable Develop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ent, NSF </w:t>
      </w:r>
      <w:r w:rsidRPr="003C4192">
        <w:rPr>
          <w:rFonts w:asciiTheme="minorHAnsi" w:hAnsiTheme="minorHAnsi" w:cstheme="minorHAnsi"/>
          <w:sz w:val="22"/>
          <w:szCs w:val="22"/>
        </w:rPr>
        <w:t>supple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ental funding for conference hosted at the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 xml:space="preserve">oodrow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 xml:space="preserve">ilson International Center for Scholars in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ashington, D.C., Nove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ber 4-6, 2009 ($46,000)</w:t>
      </w:r>
    </w:p>
    <w:p w14:paraId="4B7DA39D" w14:textId="77777777" w:rsidR="00DF392D" w:rsidRPr="003C4192" w:rsidRDefault="00306865" w:rsidP="003C4192">
      <w:pPr>
        <w:ind w:left="840" w:right="344" w:hanging="720"/>
        <w:rPr>
          <w:rFonts w:asciiTheme="minorHAnsi" w:hAnsiTheme="minorHAnsi" w:cstheme="minorHAnsi"/>
          <w:sz w:val="22"/>
          <w:szCs w:val="22"/>
        </w:rPr>
        <w:sectPr w:rsidR="00DF392D" w:rsidRPr="003C4192">
          <w:pgSz w:w="12240" w:h="15840"/>
          <w:pgMar w:top="1380" w:right="1340" w:bottom="280" w:left="1320" w:header="0" w:footer="766" w:gutter="0"/>
          <w:cols w:space="720"/>
        </w:sectPr>
      </w:pPr>
      <w:r w:rsidRPr="003C4192">
        <w:rPr>
          <w:rFonts w:asciiTheme="minorHAnsi" w:hAnsiTheme="minorHAnsi" w:cstheme="minorHAnsi"/>
          <w:sz w:val="22"/>
          <w:szCs w:val="22"/>
        </w:rPr>
        <w:t>“The Spatial Dyna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4192">
        <w:rPr>
          <w:rFonts w:asciiTheme="minorHAnsi" w:hAnsiTheme="minorHAnsi" w:cstheme="minorHAnsi"/>
          <w:sz w:val="22"/>
          <w:szCs w:val="22"/>
        </w:rPr>
        <w:t xml:space="preserve">cs of Industrial Upgrading in Selected Industries: A Global Value </w:t>
      </w:r>
      <w:r w:rsidRPr="003C4192">
        <w:rPr>
          <w:rFonts w:asciiTheme="minorHAnsi" w:hAnsiTheme="minorHAnsi" w:cstheme="minorHAnsi"/>
          <w:sz w:val="22"/>
          <w:szCs w:val="22"/>
        </w:rPr>
        <w:t>Chains Approach,” with Jennifer Bair (Sociology, Yale University) sub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itted to NSF HSD spring 2004 ($99,949 requested)</w:t>
      </w:r>
    </w:p>
    <w:p w14:paraId="2DFA96FA" w14:textId="77777777" w:rsidR="00DF392D" w:rsidRPr="003C4192" w:rsidRDefault="00306865" w:rsidP="003C4192">
      <w:pPr>
        <w:spacing w:before="61"/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lastRenderedPageBreak/>
        <w:t>“The I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pact of Varying Property Syste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s on Collaborative Innovation” (co-PI with Chris</w:t>
      </w:r>
    </w:p>
    <w:p w14:paraId="017EBF9A" w14:textId="77777777" w:rsidR="00DF392D" w:rsidRPr="003C4192" w:rsidRDefault="00306865" w:rsidP="003C4192">
      <w:pPr>
        <w:spacing w:before="3"/>
        <w:ind w:left="180" w:right="291" w:firstLine="66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Newfield, English, UCSB) sub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itted to NSF HSD spri</w:t>
      </w:r>
      <w:r w:rsidRPr="003C4192">
        <w:rPr>
          <w:rFonts w:asciiTheme="minorHAnsi" w:hAnsiTheme="minorHAnsi" w:cstheme="minorHAnsi"/>
          <w:sz w:val="22"/>
          <w:szCs w:val="22"/>
        </w:rPr>
        <w:t>ng 2004 ($99,989 requested) “CSISS:  New Directions, New Collaborations,”</w:t>
      </w:r>
      <w:r w:rsidRPr="003C419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co-PI (with Michael Goodchild) sub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itted to</w:t>
      </w:r>
    </w:p>
    <w:p w14:paraId="7689350F" w14:textId="77777777" w:rsidR="00DF392D" w:rsidRPr="003C4192" w:rsidRDefault="00306865" w:rsidP="003C4192">
      <w:pPr>
        <w:ind w:left="840" w:right="948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 xml:space="preserve">NSF HSD spring 2004; $2.6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illion; highest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rating, but not funded (only 1 of 69 infrastructure proposals was funded)</w:t>
      </w:r>
    </w:p>
    <w:p w14:paraId="08C5708C" w14:textId="77777777" w:rsidR="00DF392D" w:rsidRPr="003C4192" w:rsidRDefault="00306865" w:rsidP="003C4192">
      <w:pPr>
        <w:ind w:left="840" w:right="624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Center for Nanotechno</w:t>
      </w:r>
      <w:r w:rsidRPr="003C4192">
        <w:rPr>
          <w:rFonts w:asciiTheme="minorHAnsi" w:hAnsiTheme="minorHAnsi" w:cstheme="minorHAnsi"/>
          <w:sz w:val="22"/>
          <w:szCs w:val="22"/>
        </w:rPr>
        <w:t xml:space="preserve">logy in Society, NSF, $5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illion over 5 years (one of several co-PIs; Barbara Harthorn is PI)</w:t>
      </w:r>
    </w:p>
    <w:p w14:paraId="197B5FB0" w14:textId="77777777" w:rsidR="00DF392D" w:rsidRPr="003C4192" w:rsidRDefault="00306865" w:rsidP="003C4192">
      <w:pPr>
        <w:ind w:left="840" w:right="100" w:hanging="660"/>
        <w:jc w:val="both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 xml:space="preserve">“SPACE: Spatial Perspectives 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C4192">
        <w:rPr>
          <w:rFonts w:asciiTheme="minorHAnsi" w:hAnsiTheme="minorHAnsi" w:cstheme="minorHAnsi"/>
          <w:sz w:val="22"/>
          <w:szCs w:val="22"/>
        </w:rPr>
        <w:t>or Analysis in Curriculum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Enhance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ent” (Don Janelle, NCGIA, UCSB, PI; co-PI with Michael Goodchi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C4192">
        <w:rPr>
          <w:rFonts w:asciiTheme="minorHAnsi" w:hAnsiTheme="minorHAnsi" w:cstheme="minorHAnsi"/>
          <w:sz w:val="22"/>
          <w:szCs w:val="22"/>
        </w:rPr>
        <w:t xml:space="preserve">d, Geography, UCSB), funded by the </w:t>
      </w:r>
      <w:r w:rsidRPr="003C4192">
        <w:rPr>
          <w:rFonts w:asciiTheme="minorHAnsi" w:hAnsiTheme="minorHAnsi" w:cstheme="minorHAnsi"/>
          <w:sz w:val="22"/>
          <w:szCs w:val="22"/>
        </w:rPr>
        <w:t>NSF CCLI National Disse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4192">
        <w:rPr>
          <w:rFonts w:asciiTheme="minorHAnsi" w:hAnsiTheme="minorHAnsi" w:cstheme="minorHAnsi"/>
          <w:sz w:val="22"/>
          <w:szCs w:val="22"/>
        </w:rPr>
        <w:t>nation program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of the Division of Undergraduate Education for</w:t>
      </w:r>
    </w:p>
    <w:p w14:paraId="2D129896" w14:textId="77777777" w:rsidR="00DF392D" w:rsidRPr="003C4192" w:rsidRDefault="00306865" w:rsidP="003C4192">
      <w:pPr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$900,000; eligible for a third year of NSF support, which would bring the total award to</w:t>
      </w:r>
    </w:p>
    <w:p w14:paraId="3D748E6E" w14:textId="77777777" w:rsidR="00DF392D" w:rsidRPr="003C4192" w:rsidRDefault="00306865" w:rsidP="003C4192">
      <w:pPr>
        <w:spacing w:before="3"/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 xml:space="preserve">$1.4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illion.</w:t>
      </w:r>
    </w:p>
    <w:p w14:paraId="3B88E6EE" w14:textId="77777777" w:rsidR="00DF392D" w:rsidRPr="003C4192" w:rsidRDefault="00306865" w:rsidP="003C4192">
      <w:pPr>
        <w:spacing w:before="3"/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NSF Doctoral Dissertation Research (for Chr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4192">
        <w:rPr>
          <w:rFonts w:asciiTheme="minorHAnsi" w:hAnsiTheme="minorHAnsi" w:cstheme="minorHAnsi"/>
          <w:sz w:val="22"/>
          <w:szCs w:val="22"/>
        </w:rPr>
        <w:t>s Koll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eyer): “The End</w:t>
      </w:r>
      <w:r w:rsidRPr="003C4192">
        <w:rPr>
          <w:rFonts w:asciiTheme="minorHAnsi" w:hAnsiTheme="minorHAnsi" w:cstheme="minorHAnsi"/>
          <w:sz w:val="22"/>
          <w:szCs w:val="22"/>
        </w:rPr>
        <w:t xml:space="preserve"> of Class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pro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4192">
        <w:rPr>
          <w:rFonts w:asciiTheme="minorHAnsi" w:hAnsiTheme="minorHAnsi" w:cstheme="minorHAnsi"/>
          <w:sz w:val="22"/>
          <w:szCs w:val="22"/>
        </w:rPr>
        <w:t>se?</w:t>
      </w:r>
    </w:p>
    <w:p w14:paraId="0E10118E" w14:textId="77777777" w:rsidR="00DF392D" w:rsidRPr="003C4192" w:rsidRDefault="00306865" w:rsidP="003C4192">
      <w:pPr>
        <w:spacing w:before="3"/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Globalization and De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ocracy in Affluent Capitalist Societies,” funded (for $2,745) on</w:t>
      </w:r>
    </w:p>
    <w:p w14:paraId="197E26F1" w14:textId="77777777" w:rsidR="00DF392D" w:rsidRPr="003C4192" w:rsidRDefault="00306865" w:rsidP="003C4192">
      <w:pPr>
        <w:spacing w:before="3"/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5/1/03</w:t>
      </w:r>
    </w:p>
    <w:p w14:paraId="17A8A16D" w14:textId="77777777" w:rsidR="00DF392D" w:rsidRPr="003C4192" w:rsidRDefault="00306865" w:rsidP="003C4192">
      <w:pPr>
        <w:spacing w:before="3"/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NSF Doctoral Dissertation Research (for Joe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Conti): “Power Through Process: Non-decision</w:t>
      </w:r>
    </w:p>
    <w:p w14:paraId="3B459D14" w14:textId="77777777" w:rsidR="00DF392D" w:rsidRPr="003C4192" w:rsidRDefault="00306865" w:rsidP="003C4192">
      <w:pPr>
        <w:spacing w:before="3"/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 xml:space="preserve">Decisions in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 xml:space="preserve">TO Dispute Resolution,” funded </w:t>
      </w:r>
      <w:r w:rsidRPr="003C4192">
        <w:rPr>
          <w:rFonts w:asciiTheme="minorHAnsi" w:hAnsiTheme="minorHAnsi" w:cstheme="minorHAnsi"/>
          <w:sz w:val="22"/>
          <w:szCs w:val="22"/>
        </w:rPr>
        <w:t>(for $7,500) on 5/13/04</w:t>
      </w:r>
    </w:p>
    <w:p w14:paraId="78A7D0DE" w14:textId="77777777" w:rsidR="00DF392D" w:rsidRPr="003C4192" w:rsidRDefault="00306865" w:rsidP="003C4192">
      <w:pPr>
        <w:spacing w:before="3"/>
        <w:ind w:left="840" w:right="285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“Assessing the I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pact of the Eli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ination of Export Quotas on the Apparel Industry,” UCILE (Institute for Labor and 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ploy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 ($10,000); funded two graduate students (DeGiuli and Joseph Conti) (7/1/02 - 6/30/05)</w:t>
      </w:r>
    </w:p>
    <w:p w14:paraId="5904D539" w14:textId="77777777" w:rsidR="00DF392D" w:rsidRPr="003C4192" w:rsidRDefault="00306865" w:rsidP="003C4192">
      <w:pPr>
        <w:ind w:left="840" w:right="257" w:hanging="66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“Political Bias in E</w:t>
      </w:r>
      <w:r w:rsidRPr="003C4192">
        <w:rPr>
          <w:rFonts w:asciiTheme="minorHAnsi" w:hAnsiTheme="minorHAnsi" w:cstheme="minorHAnsi"/>
          <w:sz w:val="22"/>
          <w:szCs w:val="22"/>
        </w:rPr>
        <w:t>cono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ic News: The case of the Los Angeles Ti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es and Californias New Econo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y,” UCILE (Institute for Labor and 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ploy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 ($7,877); funded two graduate students (Richard Sullivan and Chris Koll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eyer) (1/1/01 -12/31/01)</w:t>
      </w:r>
    </w:p>
    <w:p w14:paraId="2974E039" w14:textId="77777777" w:rsidR="00DF392D" w:rsidRPr="003C4192" w:rsidRDefault="00306865" w:rsidP="003C4192">
      <w:pPr>
        <w:ind w:left="840" w:right="61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Co-Principal Investigator (with Michael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 xml:space="preserve">Goodchild, Geography, UCSB) on an NSF-Funded Center for Spatially Integrated Social Science (CSISS), a $4.8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illion five year infrastructure grant (1999-2004) that seeks to increase spatial orientation in social science research by extending such geograph</w:t>
      </w:r>
      <w:r w:rsidRPr="003C4192">
        <w:rPr>
          <w:rFonts w:asciiTheme="minorHAnsi" w:hAnsiTheme="minorHAnsi" w:cstheme="minorHAnsi"/>
          <w:sz w:val="22"/>
          <w:szCs w:val="22"/>
        </w:rPr>
        <w:t>ic concepts and tools as spatial analysis, geographic infor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ation syste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s, and geolibraries to the social sciences.  The grant calls for six progra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s: workshops for graduate students and junior faculty around the country,  a virtual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 xml:space="preserve">unity supported by </w:t>
      </w:r>
      <w:r w:rsidRPr="003C4192">
        <w:rPr>
          <w:rFonts w:asciiTheme="minorHAnsi" w:hAnsiTheme="minorHAnsi" w:cstheme="minorHAnsi"/>
          <w:sz w:val="22"/>
          <w:szCs w:val="22"/>
        </w:rPr>
        <w:t>Internet-based interaction tools, a web-based portal to learning resources in spatially integrated social science, a series of best-practice</w:t>
      </w:r>
    </w:p>
    <w:p w14:paraId="03CAAF7F" w14:textId="77777777" w:rsidR="00DF392D" w:rsidRPr="003C4192" w:rsidRDefault="00306865" w:rsidP="003C4192">
      <w:pPr>
        <w:ind w:left="840" w:right="382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exa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ples, creation of a set of readily accessible user-friendly tools for analysis and exploration of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spatial data,</w:t>
      </w:r>
      <w:r w:rsidRPr="003C4192">
        <w:rPr>
          <w:rFonts w:asciiTheme="minorHAnsi" w:hAnsiTheme="minorHAnsi" w:cstheme="minorHAnsi"/>
          <w:sz w:val="22"/>
          <w:szCs w:val="22"/>
        </w:rPr>
        <w:t xml:space="preserve"> and i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proved capabilities 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C4192">
        <w:rPr>
          <w:rFonts w:asciiTheme="minorHAnsi" w:hAnsiTheme="minorHAnsi" w:cstheme="minorHAnsi"/>
          <w:sz w:val="22"/>
          <w:szCs w:val="22"/>
        </w:rPr>
        <w:t xml:space="preserve">or organizing and 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C4192">
        <w:rPr>
          <w:rFonts w:asciiTheme="minorHAnsi" w:hAnsiTheme="minorHAnsi" w:cstheme="minorHAnsi"/>
          <w:sz w:val="22"/>
          <w:szCs w:val="22"/>
        </w:rPr>
        <w:t>inding social science infor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ation based on geographic location.</w:t>
      </w:r>
    </w:p>
    <w:p w14:paraId="11BB44E0" w14:textId="77777777" w:rsidR="00DF392D" w:rsidRPr="003C4192" w:rsidRDefault="00306865" w:rsidP="003C4192">
      <w:pPr>
        <w:ind w:left="840" w:right="986" w:hanging="720"/>
        <w:jc w:val="both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 xml:space="preserve">Associate Investigator on project funded by The Asia Research Fund, “Asian Industrial Governance Structure: States, Societies, and </w:t>
      </w:r>
      <w:r w:rsidRPr="003C4192">
        <w:rPr>
          <w:rFonts w:asciiTheme="minorHAnsi" w:hAnsiTheme="minorHAnsi" w:cstheme="minorHAnsi"/>
          <w:sz w:val="22"/>
          <w:szCs w:val="22"/>
        </w:rPr>
        <w:t>Cultures in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parative-Historical Context,” (total funding, approx. $30,000) (1997)</w:t>
      </w:r>
    </w:p>
    <w:p w14:paraId="584DFF85" w14:textId="77777777" w:rsidR="00DF392D" w:rsidRPr="003C4192" w:rsidRDefault="00306865" w:rsidP="003C4192">
      <w:pPr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Instructional I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prove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 Grant (UCSB) for $992 to enable honors students in Soc1H (fall</w:t>
      </w:r>
    </w:p>
    <w:p w14:paraId="4350695B" w14:textId="77777777" w:rsidR="00DF392D" w:rsidRPr="003C4192" w:rsidRDefault="00306865" w:rsidP="003C4192">
      <w:pPr>
        <w:spacing w:before="3"/>
        <w:ind w:left="120" w:right="785" w:firstLine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1995) to develop a series of web pages around the the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es of the course (1995-96) I</w:t>
      </w:r>
      <w:r w:rsidRPr="003C4192">
        <w:rPr>
          <w:rFonts w:asciiTheme="minorHAnsi" w:hAnsiTheme="minorHAnsi" w:cstheme="minorHAnsi"/>
          <w:sz w:val="22"/>
          <w:szCs w:val="22"/>
        </w:rPr>
        <w:t>nstructional I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prove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 Grant (UCSB) for $8,000 to develop "The Lacuna Project," an</w:t>
      </w:r>
    </w:p>
    <w:p w14:paraId="7EE6B24E" w14:textId="77777777" w:rsidR="00DF392D" w:rsidRPr="003C4192" w:rsidRDefault="00306865" w:rsidP="003C4192">
      <w:pPr>
        <w:ind w:left="840" w:right="199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 xml:space="preserve">interactive Macintosh-based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ulti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edia program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designed to teach students about the global econo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y through role-playing as the CEO of an international apparel firm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(1993-</w:t>
      </w:r>
    </w:p>
    <w:p w14:paraId="735349E7" w14:textId="77777777" w:rsidR="00DF392D" w:rsidRPr="003C4192" w:rsidRDefault="00306865" w:rsidP="003C4192">
      <w:pPr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1994)</w:t>
      </w:r>
    </w:p>
    <w:p w14:paraId="5D470E97" w14:textId="77777777" w:rsidR="00DF392D" w:rsidRPr="003C4192" w:rsidRDefault="00306865" w:rsidP="003C4192">
      <w:pPr>
        <w:spacing w:before="3"/>
        <w:ind w:left="840" w:right="542" w:hanging="720"/>
        <w:rPr>
          <w:rFonts w:asciiTheme="minorHAnsi" w:hAnsiTheme="minorHAnsi" w:cstheme="minorHAnsi"/>
          <w:sz w:val="22"/>
          <w:szCs w:val="22"/>
        </w:rPr>
        <w:sectPr w:rsidR="00DF392D" w:rsidRPr="003C4192">
          <w:pgSz w:w="12240" w:h="15840"/>
          <w:pgMar w:top="1380" w:right="1340" w:bottom="280" w:left="1320" w:header="0" w:footer="766" w:gutter="0"/>
          <w:cols w:space="720"/>
        </w:sectPr>
      </w:pPr>
      <w:r w:rsidRPr="003C4192">
        <w:rPr>
          <w:rFonts w:asciiTheme="minorHAnsi" w:hAnsiTheme="minorHAnsi" w:cstheme="minorHAnsi"/>
          <w:sz w:val="22"/>
          <w:szCs w:val="22"/>
        </w:rPr>
        <w:t>Grant for $5,000 from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UCD Center for Cooperatives, to support research proposal "Paradise Manor Apart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ents: Investigating the Connection Between Tenant Ownership and Manage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 of Low Inco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 Housing and I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proved Fiscal Solvency and Landl</w:t>
      </w:r>
      <w:r w:rsidRPr="003C4192">
        <w:rPr>
          <w:rFonts w:asciiTheme="minorHAnsi" w:hAnsiTheme="minorHAnsi" w:cstheme="minorHAnsi"/>
          <w:sz w:val="22"/>
          <w:szCs w:val="22"/>
        </w:rPr>
        <w:t>ord-</w:t>
      </w:r>
    </w:p>
    <w:p w14:paraId="0A079173" w14:textId="77777777" w:rsidR="00DF392D" w:rsidRPr="003C4192" w:rsidRDefault="00306865" w:rsidP="003C4192">
      <w:pPr>
        <w:spacing w:before="61"/>
        <w:ind w:left="840" w:right="313"/>
        <w:jc w:val="both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lastRenderedPageBreak/>
        <w:t>Tenant Relations” (1992-1993).  Grant is to support research of graduate student (A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y Lategola), who also received a 4-year NSF doctoral research training grant on the basis of this research.</w:t>
      </w:r>
    </w:p>
    <w:p w14:paraId="5F638D0B" w14:textId="77777777" w:rsidR="00DF392D" w:rsidRPr="003C4192" w:rsidRDefault="00306865" w:rsidP="003C4192">
      <w:pPr>
        <w:ind w:left="840" w:right="187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Grant for $121,851 from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 xml:space="preserve">the Haynes Foundation, for </w:t>
      </w:r>
      <w:r w:rsidRPr="003C4192">
        <w:rPr>
          <w:rFonts w:asciiTheme="minorHAnsi" w:hAnsiTheme="minorHAnsi" w:cstheme="minorHAnsi"/>
          <w:sz w:val="22"/>
          <w:szCs w:val="22"/>
        </w:rPr>
        <w:t>year-long study of "Gar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 Manufacturing in Los Angeles: Race, Ethnicity, I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4192">
        <w:rPr>
          <w:rFonts w:asciiTheme="minorHAnsi" w:hAnsiTheme="minorHAnsi" w:cstheme="minorHAnsi"/>
          <w:sz w:val="22"/>
          <w:szCs w:val="22"/>
        </w:rPr>
        <w:t>gration, and Gender in a Changing Industry," with Edna Bonacich, D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C4192">
        <w:rPr>
          <w:rFonts w:asciiTheme="minorHAnsi" w:hAnsiTheme="minorHAnsi" w:cstheme="minorHAnsi"/>
          <w:sz w:val="22"/>
          <w:szCs w:val="22"/>
        </w:rPr>
        <w:t>part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 of Sociology, UCR (1992-1993)</w:t>
      </w:r>
    </w:p>
    <w:p w14:paraId="0926B58B" w14:textId="77777777" w:rsidR="00DF392D" w:rsidRPr="003C4192" w:rsidRDefault="00306865" w:rsidP="003C4192">
      <w:pPr>
        <w:ind w:left="840" w:right="445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Grant for $60,000 from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University of California Pacific Rim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Program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for</w:t>
      </w:r>
      <w:r w:rsidRPr="003C4192">
        <w:rPr>
          <w:rFonts w:asciiTheme="minorHAnsi" w:hAnsiTheme="minorHAnsi" w:cstheme="minorHAnsi"/>
          <w:sz w:val="22"/>
          <w:szCs w:val="22"/>
        </w:rPr>
        <w:t xml:space="preserve"> year-long study of "Co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>odity Chains and Industrial District For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ation in the East Asian Pacific Ri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." Second year funding (1992-1993).</w:t>
      </w:r>
    </w:p>
    <w:p w14:paraId="2D0F411B" w14:textId="77777777" w:rsidR="00DF392D" w:rsidRPr="003C4192" w:rsidRDefault="00306865" w:rsidP="003C4192">
      <w:pPr>
        <w:ind w:left="840" w:right="89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Grant for $40,000 from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University of California Pacific Rim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Program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for year-long study of "Co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 xml:space="preserve">odity Chains and </w:t>
      </w:r>
      <w:r w:rsidRPr="003C4192">
        <w:rPr>
          <w:rFonts w:asciiTheme="minorHAnsi" w:hAnsiTheme="minorHAnsi" w:cstheme="minorHAnsi"/>
          <w:sz w:val="22"/>
          <w:szCs w:val="22"/>
        </w:rPr>
        <w:t>Industrial District For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ation in the East Asian Pacific Ri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" (1991-1992) (successful proposal grew out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 xml:space="preserve">of NCGIA research initiative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entioned below; entails a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ultidisciplinary and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ultica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pus research effort involving sociologists, geographers, and Asian </w:t>
      </w:r>
      <w:r w:rsidRPr="003C4192">
        <w:rPr>
          <w:rFonts w:asciiTheme="minorHAnsi" w:hAnsiTheme="minorHAnsi" w:cstheme="minorHAnsi"/>
          <w:sz w:val="22"/>
          <w:szCs w:val="22"/>
        </w:rPr>
        <w:t>specialists on 6 UC ca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puses)</w:t>
      </w:r>
    </w:p>
    <w:p w14:paraId="3D4177B5" w14:textId="77777777" w:rsidR="00DF392D" w:rsidRPr="003C4192" w:rsidRDefault="00306865" w:rsidP="003C4192">
      <w:pPr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Grant for $3,000 from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UCSB Interdisciplinary Hu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anities Center to sponsor Janet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olff as</w:t>
      </w:r>
    </w:p>
    <w:p w14:paraId="139A3EDC" w14:textId="77777777" w:rsidR="00DF392D" w:rsidRPr="003C4192" w:rsidRDefault="00306865" w:rsidP="003C4192">
      <w:pPr>
        <w:spacing w:before="3"/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Distinguished Visiting Professor of Sociology (spring 1991)</w:t>
      </w:r>
    </w:p>
    <w:p w14:paraId="1F6A4B2D" w14:textId="77777777" w:rsidR="00DF392D" w:rsidRPr="003C4192" w:rsidRDefault="00306865" w:rsidP="003C4192">
      <w:pPr>
        <w:spacing w:before="3"/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Grant for $5,000 from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NCGIA to sponsor research initiative on "Co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>odity Chai</w:t>
      </w:r>
      <w:r w:rsidRPr="003C4192">
        <w:rPr>
          <w:rFonts w:asciiTheme="minorHAnsi" w:hAnsiTheme="minorHAnsi" w:cstheme="minorHAnsi"/>
          <w:sz w:val="22"/>
          <w:szCs w:val="22"/>
        </w:rPr>
        <w:t>ns and</w:t>
      </w:r>
    </w:p>
    <w:p w14:paraId="4BD2BB3D" w14:textId="77777777" w:rsidR="00DF392D" w:rsidRPr="003C4192" w:rsidRDefault="00306865" w:rsidP="003C4192">
      <w:pPr>
        <w:spacing w:before="3"/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Industrial District For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ation in the East Asian Pacific Ri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" (Nove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ber 1990)</w:t>
      </w:r>
    </w:p>
    <w:p w14:paraId="6E65EE58" w14:textId="77777777" w:rsidR="00DF392D" w:rsidRPr="003C4192" w:rsidRDefault="00306865" w:rsidP="003C4192">
      <w:pPr>
        <w:spacing w:before="3"/>
        <w:ind w:left="840" w:right="63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Equip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 Grant from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SUN Microsyste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s valued at $350,000, to create Geographic Infor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ation Syste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s (GIS) lab within Social Science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puting Facility, and to network togeth</w:t>
      </w:r>
      <w:r w:rsidRPr="003C4192">
        <w:rPr>
          <w:rFonts w:asciiTheme="minorHAnsi" w:hAnsiTheme="minorHAnsi" w:cstheme="minorHAnsi"/>
          <w:sz w:val="22"/>
          <w:szCs w:val="22"/>
        </w:rPr>
        <w:t>er scholars conducting spatially-referenced research in Sociology, Econo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ics, Political Science, Anthropology, and Geography (spring 1990)</w:t>
      </w:r>
    </w:p>
    <w:p w14:paraId="5775A858" w14:textId="77777777" w:rsidR="00DF392D" w:rsidRPr="003C4192" w:rsidRDefault="00306865" w:rsidP="003C4192">
      <w:pPr>
        <w:ind w:left="840" w:right="168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Grant for $30,000 from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University of California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Pacific Rim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Progra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, the National Center for Geographic Infor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ation and Analysis, UCSB College of Letters and Sciences, and ESRI for conference (March 22-25, 1990) at UCSB on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i/>
          <w:sz w:val="22"/>
          <w:szCs w:val="22"/>
        </w:rPr>
        <w:t>States and Development in the East Asian Pacific Rim</w:t>
      </w:r>
    </w:p>
    <w:p w14:paraId="57C813E8" w14:textId="77777777" w:rsidR="00DF392D" w:rsidRPr="003C4192" w:rsidRDefault="00306865" w:rsidP="003C4192">
      <w:pPr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Grant from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UCSB Interdisciplinary Hu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anities Center for $3,000, to support conference on</w:t>
      </w:r>
    </w:p>
    <w:p w14:paraId="31B08040" w14:textId="77777777" w:rsidR="00DF392D" w:rsidRPr="003C4192" w:rsidRDefault="00306865" w:rsidP="003C4192">
      <w:pPr>
        <w:spacing w:before="3"/>
        <w:ind w:left="840" w:right="384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i/>
          <w:sz w:val="22"/>
          <w:szCs w:val="22"/>
        </w:rPr>
        <w:t>T</w:t>
      </w:r>
      <w:r w:rsidRPr="003C4192">
        <w:rPr>
          <w:rFonts w:asciiTheme="minorHAnsi" w:hAnsiTheme="minorHAnsi" w:cstheme="minorHAnsi"/>
          <w:i/>
          <w:sz w:val="22"/>
          <w:szCs w:val="22"/>
        </w:rPr>
        <w:t xml:space="preserve">ime, Culture, and Modernity </w:t>
      </w:r>
      <w:r w:rsidRPr="003C4192">
        <w:rPr>
          <w:rFonts w:asciiTheme="minorHAnsi" w:hAnsiTheme="minorHAnsi" w:cstheme="minorHAnsi"/>
          <w:sz w:val="22"/>
          <w:szCs w:val="22"/>
        </w:rPr>
        <w:t>(February 23-24, 1990), featuring Anthony Giddens, Barbara Adam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(Depart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ent of Sociology, University of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ales College, Cardiff), Lord Michael Young (Director, Institute of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>unity Studies, London), Derek Gregory (Depart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 of</w:t>
      </w:r>
      <w:r w:rsidRPr="003C4192">
        <w:rPr>
          <w:rFonts w:asciiTheme="minorHAnsi" w:hAnsiTheme="minorHAnsi" w:cstheme="minorHAnsi"/>
          <w:sz w:val="22"/>
          <w:szCs w:val="22"/>
        </w:rPr>
        <w:t xml:space="preserve"> Geography, University of British Colu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bia), and Saul Friedlander (Depart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ents of History, UCLA and Tel Aviv)</w:t>
      </w:r>
    </w:p>
    <w:p w14:paraId="5B34F057" w14:textId="77777777" w:rsidR="00DF392D" w:rsidRPr="003C4192" w:rsidRDefault="00306865" w:rsidP="003C4192">
      <w:pPr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Grants from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Shalan Foundation, Seed Fund, and Institute for Policy Studies to write draft of</w:t>
      </w:r>
    </w:p>
    <w:p w14:paraId="18F51253" w14:textId="77777777" w:rsidR="00DF392D" w:rsidRPr="003C4192" w:rsidRDefault="00306865" w:rsidP="003C4192">
      <w:pPr>
        <w:spacing w:before="3"/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National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prehensive Housing Program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(1982-1986)</w:t>
      </w:r>
    </w:p>
    <w:p w14:paraId="0CCCB007" w14:textId="77777777" w:rsidR="00DF392D" w:rsidRPr="003C4192" w:rsidRDefault="00DF392D" w:rsidP="003C4192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2389C706" w14:textId="77777777" w:rsidR="00DF392D" w:rsidRPr="003C4192" w:rsidRDefault="00306865" w:rsidP="003C4192">
      <w:pPr>
        <w:ind w:left="3350" w:right="3331"/>
        <w:jc w:val="center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b/>
          <w:sz w:val="22"/>
          <w:szCs w:val="22"/>
        </w:rPr>
        <w:t>HONORS AND AWARDS:</w:t>
      </w:r>
    </w:p>
    <w:p w14:paraId="77A4F9C8" w14:textId="77777777" w:rsidR="00DF392D" w:rsidRPr="003C4192" w:rsidRDefault="00DF392D" w:rsidP="003C4192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0F0F6E3D" w14:textId="77777777" w:rsidR="00DF392D" w:rsidRPr="003C4192" w:rsidRDefault="00306865" w:rsidP="003C4192">
      <w:pPr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MacArthur Chair in Sociology and Gobal &amp; International Studies, 2010-2015</w:t>
      </w:r>
    </w:p>
    <w:p w14:paraId="5E04C1F2" w14:textId="77777777" w:rsidR="00DF392D" w:rsidRPr="003C4192" w:rsidRDefault="00306865" w:rsidP="003C4192">
      <w:pPr>
        <w:spacing w:before="3"/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Elected Me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ber, A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erican Association for the Advance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 of Science (AAAS), 2010</w:t>
      </w:r>
    </w:p>
    <w:p w14:paraId="77914C0F" w14:textId="77777777" w:rsidR="00DF392D" w:rsidRPr="003C4192" w:rsidRDefault="00306865" w:rsidP="003C4192">
      <w:pPr>
        <w:spacing w:before="3"/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President, Political Econo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y of the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orld-System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(PE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 xml:space="preserve">S) </w:t>
      </w:r>
      <w:r w:rsidRPr="003C4192">
        <w:rPr>
          <w:rFonts w:asciiTheme="minorHAnsi" w:hAnsiTheme="minorHAnsi" w:cstheme="minorHAnsi"/>
          <w:sz w:val="22"/>
          <w:szCs w:val="22"/>
        </w:rPr>
        <w:t>Section, A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erican Sociological</w:t>
      </w:r>
    </w:p>
    <w:p w14:paraId="1C1FD1EA" w14:textId="77777777" w:rsidR="00DF392D" w:rsidRPr="003C4192" w:rsidRDefault="00306865" w:rsidP="003C4192">
      <w:pPr>
        <w:spacing w:before="3"/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Association, 2001-2002.</w:t>
      </w:r>
    </w:p>
    <w:p w14:paraId="0BC4B83B" w14:textId="77777777" w:rsidR="00DF392D" w:rsidRPr="003C4192" w:rsidRDefault="00306865" w:rsidP="003C4192">
      <w:pPr>
        <w:spacing w:before="3"/>
        <w:ind w:left="840" w:right="79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4192">
        <w:rPr>
          <w:rFonts w:asciiTheme="minorHAnsi" w:hAnsiTheme="minorHAnsi" w:cstheme="minorHAnsi"/>
          <w:sz w:val="22"/>
          <w:szCs w:val="22"/>
        </w:rPr>
        <w:t>nner, best book, award, Marxist Section of the A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erican Sociological Association, for </w:t>
      </w:r>
      <w:r w:rsidRPr="003C4192">
        <w:rPr>
          <w:rFonts w:asciiTheme="minorHAnsi" w:hAnsiTheme="minorHAnsi" w:cstheme="minorHAnsi"/>
          <w:i/>
          <w:sz w:val="22"/>
          <w:szCs w:val="22"/>
        </w:rPr>
        <w:t>Behind the Label</w:t>
      </w:r>
      <w:r w:rsidRPr="003C4192">
        <w:rPr>
          <w:rFonts w:asciiTheme="minorHAnsi" w:hAnsiTheme="minorHAnsi" w:cstheme="minorHAnsi"/>
          <w:sz w:val="22"/>
          <w:szCs w:val="22"/>
        </w:rPr>
        <w:t>, 2001</w:t>
      </w:r>
    </w:p>
    <w:p w14:paraId="14DC6815" w14:textId="77777777" w:rsidR="00DF392D" w:rsidRPr="003C4192" w:rsidRDefault="00306865" w:rsidP="003C4192">
      <w:pPr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Finalist, C.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right Mills Award, 2001, Society for the Study of Social Proble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s, for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i/>
          <w:sz w:val="22"/>
          <w:szCs w:val="22"/>
        </w:rPr>
        <w:t>Behind</w:t>
      </w:r>
      <w:r w:rsidRPr="003C4192">
        <w:rPr>
          <w:rFonts w:asciiTheme="minorHAnsi" w:hAnsiTheme="minorHAnsi" w:cstheme="minorHAnsi"/>
          <w:i/>
          <w:sz w:val="22"/>
          <w:szCs w:val="22"/>
        </w:rPr>
        <w:t xml:space="preserve"> the</w:t>
      </w:r>
    </w:p>
    <w:p w14:paraId="6691AD64" w14:textId="77777777" w:rsidR="00DF392D" w:rsidRPr="003C4192" w:rsidRDefault="00306865" w:rsidP="003C4192">
      <w:pPr>
        <w:spacing w:before="2"/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i/>
          <w:sz w:val="22"/>
          <w:szCs w:val="22"/>
        </w:rPr>
        <w:t>Label</w:t>
      </w:r>
    </w:p>
    <w:p w14:paraId="7DB5C544" w14:textId="77777777" w:rsidR="00DF392D" w:rsidRPr="003C4192" w:rsidRDefault="00306865" w:rsidP="003C4192">
      <w:pPr>
        <w:spacing w:before="2"/>
        <w:ind w:left="120"/>
        <w:rPr>
          <w:rFonts w:asciiTheme="minorHAnsi" w:hAnsiTheme="minorHAnsi" w:cstheme="minorHAnsi"/>
          <w:sz w:val="22"/>
          <w:szCs w:val="22"/>
        </w:rPr>
        <w:sectPr w:rsidR="00DF392D" w:rsidRPr="003C4192">
          <w:pgSz w:w="12240" w:h="15840"/>
          <w:pgMar w:top="1380" w:right="1340" w:bottom="280" w:left="1320" w:header="0" w:footer="766" w:gutter="0"/>
          <w:cols w:space="720"/>
        </w:sectPr>
      </w:pPr>
      <w:r w:rsidRPr="003C4192">
        <w:rPr>
          <w:rFonts w:asciiTheme="minorHAnsi" w:hAnsiTheme="minorHAnsi" w:cstheme="minorHAnsi"/>
          <w:i/>
          <w:sz w:val="22"/>
          <w:szCs w:val="22"/>
        </w:rPr>
        <w:t xml:space="preserve">Los Angeles Times </w:t>
      </w:r>
      <w:r w:rsidRPr="003C4192">
        <w:rPr>
          <w:rFonts w:asciiTheme="minorHAnsi" w:hAnsiTheme="minorHAnsi" w:cstheme="minorHAnsi"/>
          <w:sz w:val="22"/>
          <w:szCs w:val="22"/>
        </w:rPr>
        <w:t>award for best 100 works of non-fiction in 2000, for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i/>
          <w:sz w:val="22"/>
          <w:szCs w:val="22"/>
        </w:rPr>
        <w:t>Behind the Label</w:t>
      </w:r>
    </w:p>
    <w:p w14:paraId="415DD024" w14:textId="77777777" w:rsidR="00DF392D" w:rsidRPr="003C4192" w:rsidRDefault="00306865" w:rsidP="003C4192">
      <w:pPr>
        <w:spacing w:before="61"/>
        <w:ind w:left="820" w:right="106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lastRenderedPageBreak/>
        <w:t>Founder and Co-Editor of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i/>
          <w:sz w:val="22"/>
          <w:szCs w:val="22"/>
        </w:rPr>
        <w:t>Competition and Change: The Journal of Global Business and Political Economy</w:t>
      </w:r>
      <w:r w:rsidRPr="003C4192">
        <w:rPr>
          <w:rFonts w:asciiTheme="minorHAnsi" w:hAnsiTheme="minorHAnsi" w:cstheme="minorHAnsi"/>
          <w:sz w:val="22"/>
          <w:szCs w:val="22"/>
        </w:rPr>
        <w:t xml:space="preserve">, an international,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ultidisciplinary journ</w:t>
      </w:r>
      <w:r w:rsidRPr="003C4192">
        <w:rPr>
          <w:rFonts w:asciiTheme="minorHAnsi" w:hAnsiTheme="minorHAnsi" w:cstheme="minorHAnsi"/>
          <w:sz w:val="22"/>
          <w:szCs w:val="22"/>
        </w:rPr>
        <w:t>al that exa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ines the changing nature of business organization in a highly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petitive global econo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y.  The journal draws on recent scholarship in business econo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ics, political econo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y, organizational sociology, econo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ic geography, international relations a</w:t>
      </w:r>
      <w:r w:rsidRPr="003C4192">
        <w:rPr>
          <w:rFonts w:asciiTheme="minorHAnsi" w:hAnsiTheme="minorHAnsi" w:cstheme="minorHAnsi"/>
          <w:sz w:val="22"/>
          <w:szCs w:val="22"/>
        </w:rPr>
        <w:t>nd develop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ental studies to explore the interplay of econo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ic, political, and social forces contributing to global integration and regional frag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entation.  (Volu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 1, issue 1 appeared winter 1996; I: 4 appeared fall 1996)</w:t>
      </w:r>
    </w:p>
    <w:p w14:paraId="4706DA75" w14:textId="77777777" w:rsidR="00DF392D" w:rsidRPr="003C4192" w:rsidRDefault="00306865" w:rsidP="003C4192">
      <w:pPr>
        <w:ind w:left="10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Awarded CETIS Acade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ic Senate Dist</w:t>
      </w:r>
      <w:r w:rsidRPr="003C4192">
        <w:rPr>
          <w:rFonts w:asciiTheme="minorHAnsi" w:hAnsiTheme="minorHAnsi" w:cstheme="minorHAnsi"/>
          <w:sz w:val="22"/>
          <w:szCs w:val="22"/>
        </w:rPr>
        <w:t>inguished Teaching Award in the Social Sciences for the</w:t>
      </w:r>
    </w:p>
    <w:p w14:paraId="6CF78B20" w14:textId="77777777" w:rsidR="00DF392D" w:rsidRPr="003C4192" w:rsidRDefault="00306865" w:rsidP="003C4192">
      <w:pPr>
        <w:spacing w:before="3"/>
        <w:ind w:left="8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1994-95 acade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ic year.</w:t>
      </w:r>
    </w:p>
    <w:p w14:paraId="6FA1358C" w14:textId="77777777" w:rsidR="00DF392D" w:rsidRPr="003C4192" w:rsidRDefault="00306865" w:rsidP="003C4192">
      <w:pPr>
        <w:spacing w:before="3"/>
        <w:ind w:left="820" w:right="567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Si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on Visiting Professor, Depart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 of Sociology, University of Manchester, Manchester, England (June 1994)</w:t>
      </w:r>
    </w:p>
    <w:p w14:paraId="16901D7E" w14:textId="77777777" w:rsidR="00DF392D" w:rsidRPr="003C4192" w:rsidRDefault="00306865" w:rsidP="003C4192">
      <w:pPr>
        <w:ind w:left="820" w:right="821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Douglas McGregor Me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orial Award from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i/>
          <w:sz w:val="22"/>
          <w:szCs w:val="22"/>
        </w:rPr>
        <w:t xml:space="preserve">Journal of Applied </w:t>
      </w:r>
      <w:r w:rsidRPr="003C4192">
        <w:rPr>
          <w:rFonts w:asciiTheme="minorHAnsi" w:hAnsiTheme="minorHAnsi" w:cstheme="minorHAnsi"/>
          <w:i/>
          <w:sz w:val="22"/>
          <w:szCs w:val="22"/>
        </w:rPr>
        <w:t xml:space="preserve">Behavioral Sciences </w:t>
      </w:r>
      <w:r w:rsidRPr="003C4192">
        <w:rPr>
          <w:rFonts w:asciiTheme="minorHAnsi" w:hAnsiTheme="minorHAnsi" w:cstheme="minorHAnsi"/>
          <w:sz w:val="22"/>
          <w:szCs w:val="22"/>
        </w:rPr>
        <w:t>for outstanding contribution of the year, f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C4192">
        <w:rPr>
          <w:rFonts w:asciiTheme="minorHAnsi" w:hAnsiTheme="minorHAnsi" w:cstheme="minorHAnsi"/>
          <w:sz w:val="22"/>
          <w:szCs w:val="22"/>
        </w:rPr>
        <w:t>r "Housing Supply and Regulation" (1983)</w:t>
      </w:r>
    </w:p>
    <w:p w14:paraId="31C83853" w14:textId="77777777" w:rsidR="00DF392D" w:rsidRPr="003C4192" w:rsidRDefault="00306865" w:rsidP="003C4192">
      <w:pPr>
        <w:ind w:left="820" w:right="66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California Policy Se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4192">
        <w:rPr>
          <w:rFonts w:asciiTheme="minorHAnsi" w:hAnsiTheme="minorHAnsi" w:cstheme="minorHAnsi"/>
          <w:sz w:val="22"/>
          <w:szCs w:val="22"/>
        </w:rPr>
        <w:t>nar, fourth funding cycle. T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o-year grant to study effects of local rent and growth control progra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s on California housing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arket</w:t>
      </w:r>
      <w:r w:rsidRPr="003C4192">
        <w:rPr>
          <w:rFonts w:asciiTheme="minorHAnsi" w:hAnsiTheme="minorHAnsi" w:cstheme="minorHAnsi"/>
          <w:sz w:val="22"/>
          <w:szCs w:val="22"/>
        </w:rPr>
        <w:t>s over the period 1970-81 (six proposals out of 77 sub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issions were funded in a statewide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petition) (1981-2, 1982-</w:t>
      </w:r>
    </w:p>
    <w:p w14:paraId="6925A1EA" w14:textId="77777777" w:rsidR="00DF392D" w:rsidRPr="003C4192" w:rsidRDefault="00306865" w:rsidP="003C4192">
      <w:pPr>
        <w:ind w:left="8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3)</w:t>
      </w:r>
    </w:p>
    <w:p w14:paraId="63C17F13" w14:textId="77777777" w:rsidR="00DF392D" w:rsidRPr="003C4192" w:rsidRDefault="00306865" w:rsidP="003C4192">
      <w:pPr>
        <w:spacing w:before="3"/>
        <w:ind w:left="820" w:right="500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National Science Foundation Public Service Science Residency (one year grant to work with citizens'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groups in Santa Barbara California,</w:t>
      </w:r>
      <w:r w:rsidRPr="003C4192">
        <w:rPr>
          <w:rFonts w:asciiTheme="minorHAnsi" w:hAnsiTheme="minorHAnsi" w:cstheme="minorHAnsi"/>
          <w:sz w:val="22"/>
          <w:szCs w:val="22"/>
        </w:rPr>
        <w:t xml:space="preserve"> and the City Planning Depart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ent in Madison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isconsin, on local housing proble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s) (1979-80)</w:t>
      </w:r>
    </w:p>
    <w:p w14:paraId="1134D96B" w14:textId="77777777" w:rsidR="00DF392D" w:rsidRPr="003C4192" w:rsidRDefault="00306865" w:rsidP="003C4192">
      <w:pPr>
        <w:ind w:left="820" w:right="260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Harold J. Plous Me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orial Award--an annual award to the UCSB Assistant Professor who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ost de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onstrates "outstanding perfor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ance or pro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ise of perfor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ance as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easure</w:t>
      </w:r>
      <w:r w:rsidRPr="003C4192">
        <w:rPr>
          <w:rFonts w:asciiTheme="minorHAnsi" w:hAnsiTheme="minorHAnsi" w:cstheme="minorHAnsi"/>
          <w:sz w:val="22"/>
          <w:szCs w:val="22"/>
        </w:rPr>
        <w:t>d by creative action or contribution to the intellectual li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C4192">
        <w:rPr>
          <w:rFonts w:asciiTheme="minorHAnsi" w:hAnsiTheme="minorHAnsi" w:cstheme="minorHAnsi"/>
          <w:sz w:val="22"/>
          <w:szCs w:val="22"/>
        </w:rPr>
        <w:t>e of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the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 xml:space="preserve">unity;" 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C4192">
        <w:rPr>
          <w:rFonts w:asciiTheme="minorHAnsi" w:hAnsiTheme="minorHAnsi" w:cstheme="minorHAnsi"/>
          <w:sz w:val="22"/>
          <w:szCs w:val="22"/>
        </w:rPr>
        <w:t>or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>unity service, research, and "exceptional effectiveness" in teaching (1975)</w:t>
      </w:r>
    </w:p>
    <w:p w14:paraId="3385855C" w14:textId="77777777" w:rsidR="00DF392D" w:rsidRPr="003C4192" w:rsidRDefault="00306865" w:rsidP="003C4192">
      <w:pPr>
        <w:ind w:left="820" w:right="204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 xml:space="preserve">Honorable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ention in annual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petition for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 xml:space="preserve">outstanding planning study, San </w:t>
      </w:r>
      <w:r w:rsidRPr="003C4192">
        <w:rPr>
          <w:rFonts w:asciiTheme="minorHAnsi" w:hAnsiTheme="minorHAnsi" w:cstheme="minorHAnsi"/>
          <w:sz w:val="22"/>
          <w:szCs w:val="22"/>
        </w:rPr>
        <w:t>Fransisco region, A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erican Institute of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 xml:space="preserve">Planners, 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C4192">
        <w:rPr>
          <w:rFonts w:asciiTheme="minorHAnsi" w:hAnsiTheme="minorHAnsi" w:cstheme="minorHAnsi"/>
          <w:sz w:val="22"/>
          <w:szCs w:val="22"/>
        </w:rPr>
        <w:t>or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i/>
          <w:sz w:val="22"/>
          <w:szCs w:val="22"/>
        </w:rPr>
        <w:t xml:space="preserve">Effects of Urban Growth </w:t>
      </w:r>
      <w:r w:rsidRPr="003C4192">
        <w:rPr>
          <w:rFonts w:asciiTheme="minorHAnsi" w:hAnsiTheme="minorHAnsi" w:cstheme="minorHAnsi"/>
          <w:sz w:val="22"/>
          <w:szCs w:val="22"/>
        </w:rPr>
        <w:t>(1975)</w:t>
      </w:r>
    </w:p>
    <w:p w14:paraId="2459E9B3" w14:textId="77777777" w:rsidR="00DF392D" w:rsidRPr="003C4192" w:rsidRDefault="00306865" w:rsidP="003C4192">
      <w:pPr>
        <w:ind w:left="820" w:right="440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A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erican Sociological Association grant (with others) to establish field research progra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s in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>unity and environ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ental studies (1974-5)</w:t>
      </w:r>
    </w:p>
    <w:p w14:paraId="28673240" w14:textId="77777777" w:rsidR="00DF392D" w:rsidRPr="003C4192" w:rsidRDefault="00306865" w:rsidP="003C4192">
      <w:pPr>
        <w:ind w:left="820" w:right="351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Planning grant from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City of Sant</w:t>
      </w:r>
      <w:r w:rsidRPr="003C4192">
        <w:rPr>
          <w:rFonts w:asciiTheme="minorHAnsi" w:hAnsiTheme="minorHAnsi" w:cstheme="minorHAnsi"/>
          <w:sz w:val="22"/>
          <w:szCs w:val="22"/>
        </w:rPr>
        <w:t>a Barbara to conduct research on the i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pacts of local growth; resulted in enact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ent of local growth-control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easures; published as </w:t>
      </w:r>
      <w:r w:rsidRPr="003C4192">
        <w:rPr>
          <w:rFonts w:asciiTheme="minorHAnsi" w:hAnsiTheme="minorHAnsi" w:cstheme="minorHAnsi"/>
          <w:i/>
          <w:sz w:val="22"/>
          <w:szCs w:val="22"/>
        </w:rPr>
        <w:t xml:space="preserve">The Effects of Urban Growth </w:t>
      </w:r>
      <w:r w:rsidRPr="003C4192">
        <w:rPr>
          <w:rFonts w:asciiTheme="minorHAnsi" w:hAnsiTheme="minorHAnsi" w:cstheme="minorHAnsi"/>
          <w:sz w:val="22"/>
          <w:szCs w:val="22"/>
        </w:rPr>
        <w:t>(1973-4)</w:t>
      </w:r>
    </w:p>
    <w:p w14:paraId="19FF79E6" w14:textId="77777777" w:rsidR="00DF392D" w:rsidRPr="003C4192" w:rsidRDefault="00306865" w:rsidP="003C4192">
      <w:pPr>
        <w:ind w:left="820" w:right="174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 xml:space="preserve">Co-Principal Investigator on NIMH grant to study effects of race, class, and social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obi</w:t>
      </w:r>
      <w:r w:rsidRPr="003C4192">
        <w:rPr>
          <w:rFonts w:asciiTheme="minorHAnsi" w:hAnsiTheme="minorHAnsi" w:cstheme="minorHAnsi"/>
          <w:sz w:val="22"/>
          <w:szCs w:val="22"/>
        </w:rPr>
        <w:t xml:space="preserve">lity on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aternal childrearing behavior (funded through the Institute for Juvenile Research, State of Illinois) (1970-71)</w:t>
      </w:r>
    </w:p>
    <w:p w14:paraId="78F42C51" w14:textId="77777777" w:rsidR="00DF392D" w:rsidRPr="003C4192" w:rsidRDefault="00306865" w:rsidP="003C4192">
      <w:pPr>
        <w:ind w:left="10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Public Health Service Fellowship, University of Chicago (1968-71)</w:t>
      </w:r>
    </w:p>
    <w:p w14:paraId="4A550F5E" w14:textId="77777777" w:rsidR="00DF392D" w:rsidRPr="003C4192" w:rsidRDefault="00306865" w:rsidP="003C4192">
      <w:pPr>
        <w:spacing w:before="3"/>
        <w:ind w:left="100" w:right="223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Top Honor, Preli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inary Exa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inations, Depart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ent of </w:t>
      </w:r>
      <w:r w:rsidRPr="003C4192">
        <w:rPr>
          <w:rFonts w:asciiTheme="minorHAnsi" w:hAnsiTheme="minorHAnsi" w:cstheme="minorHAnsi"/>
          <w:sz w:val="22"/>
          <w:szCs w:val="22"/>
        </w:rPr>
        <w:t>Sociology, University of Chicago (1969) Ford Foundation grant to serve as technical consultant to Oficina Nacional de Planea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iento y</w:t>
      </w:r>
    </w:p>
    <w:p w14:paraId="3C3B7160" w14:textId="77777777" w:rsidR="00DF392D" w:rsidRPr="003C4192" w:rsidRDefault="00306865" w:rsidP="003C4192">
      <w:pPr>
        <w:ind w:left="8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Urbanis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o, Li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a, Peru (1966-68)</w:t>
      </w:r>
    </w:p>
    <w:p w14:paraId="4F793CC0" w14:textId="77777777" w:rsidR="00DF392D" w:rsidRPr="003C4192" w:rsidRDefault="00306865" w:rsidP="003C4192">
      <w:pPr>
        <w:spacing w:before="3"/>
        <w:ind w:left="100" w:right="2241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 xml:space="preserve">Archibald A. Gulick Fellow, Princeton University (1965-66)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 xml:space="preserve">oodrow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 xml:space="preserve">ilson School </w:t>
      </w:r>
      <w:r w:rsidRPr="003C4192">
        <w:rPr>
          <w:rFonts w:asciiTheme="minorHAnsi" w:hAnsiTheme="minorHAnsi" w:cstheme="minorHAnsi"/>
          <w:sz w:val="22"/>
          <w:szCs w:val="22"/>
        </w:rPr>
        <w:t>Fellow, Princeton University (1964-65) Colu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bia University and New York State Regents Scholarships (1960-64)</w:t>
      </w:r>
    </w:p>
    <w:p w14:paraId="791C7986" w14:textId="77777777" w:rsidR="00DF392D" w:rsidRPr="003C4192" w:rsidRDefault="00DF392D" w:rsidP="003C4192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46EF979" w14:textId="77777777" w:rsidR="00DF392D" w:rsidRPr="003C4192" w:rsidRDefault="00306865" w:rsidP="003C4192">
      <w:pPr>
        <w:ind w:left="1113" w:right="1113"/>
        <w:jc w:val="center"/>
        <w:rPr>
          <w:rFonts w:asciiTheme="minorHAnsi" w:hAnsiTheme="minorHAnsi" w:cstheme="minorHAnsi"/>
          <w:sz w:val="22"/>
          <w:szCs w:val="22"/>
        </w:rPr>
        <w:sectPr w:rsidR="00DF392D" w:rsidRPr="003C4192">
          <w:pgSz w:w="12240" w:h="15840"/>
          <w:pgMar w:top="1380" w:right="1340" w:bottom="280" w:left="1340" w:header="0" w:footer="766" w:gutter="0"/>
          <w:cols w:space="720"/>
        </w:sectPr>
      </w:pPr>
      <w:r w:rsidRPr="003C4192">
        <w:rPr>
          <w:rFonts w:asciiTheme="minorHAnsi" w:hAnsiTheme="minorHAnsi" w:cstheme="minorHAnsi"/>
          <w:b/>
          <w:sz w:val="22"/>
          <w:szCs w:val="22"/>
        </w:rPr>
        <w:t>INVITED PAPERS, TALKS, EXPERT TESTIMONY, COLLOQUIA:</w:t>
      </w:r>
    </w:p>
    <w:p w14:paraId="40657119" w14:textId="77777777" w:rsidR="00DF392D" w:rsidRPr="003C4192" w:rsidRDefault="00306865" w:rsidP="003C4192">
      <w:pPr>
        <w:spacing w:before="61"/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lastRenderedPageBreak/>
        <w:t>Richard Appelbaiu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, “China’s Rise As a H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4192">
        <w:rPr>
          <w:rFonts w:asciiTheme="minorHAnsi" w:hAnsiTheme="minorHAnsi" w:cstheme="minorHAnsi"/>
          <w:sz w:val="22"/>
          <w:szCs w:val="22"/>
        </w:rPr>
        <w:t>gh Tech Power: Challenges and Opportunit</w:t>
      </w:r>
      <w:r w:rsidRPr="003C4192">
        <w:rPr>
          <w:rFonts w:asciiTheme="minorHAnsi" w:hAnsiTheme="minorHAnsi" w:cstheme="minorHAnsi"/>
          <w:sz w:val="22"/>
          <w:szCs w:val="22"/>
        </w:rPr>
        <w:t>ies,”</w:t>
      </w:r>
    </w:p>
    <w:p w14:paraId="0EB09344" w14:textId="77777777" w:rsidR="00DF392D" w:rsidRPr="003C4192" w:rsidRDefault="00306865" w:rsidP="003C4192">
      <w:pPr>
        <w:spacing w:before="3"/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2010 Giri Deshingkar 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orial Lecture, India International Center, Delhi, India</w:t>
      </w:r>
    </w:p>
    <w:p w14:paraId="270E609C" w14:textId="77777777" w:rsidR="00DF392D" w:rsidRPr="003C4192" w:rsidRDefault="00306865" w:rsidP="003C4192">
      <w:pPr>
        <w:spacing w:before="3"/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(Dece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ber 8, 2010)</w:t>
      </w:r>
    </w:p>
    <w:p w14:paraId="6D9D1065" w14:textId="77777777" w:rsidR="00DF392D" w:rsidRPr="003C4192" w:rsidRDefault="00DF392D" w:rsidP="003C4192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3D8AD6B9" w14:textId="77777777" w:rsidR="00DF392D" w:rsidRPr="003C4192" w:rsidRDefault="00306865" w:rsidP="003C4192">
      <w:pPr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Richard Appelbau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, guest lecture on global stud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4192">
        <w:rPr>
          <w:rFonts w:asciiTheme="minorHAnsi" w:hAnsiTheme="minorHAnsi" w:cstheme="minorHAnsi"/>
          <w:sz w:val="22"/>
          <w:szCs w:val="22"/>
        </w:rPr>
        <w:t>es, Santa Barbara City College (Septe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ber 29,</w:t>
      </w:r>
    </w:p>
    <w:p w14:paraId="125C3D91" w14:textId="77777777" w:rsidR="00DF392D" w:rsidRPr="003C4192" w:rsidRDefault="00306865" w:rsidP="003C4192">
      <w:pPr>
        <w:spacing w:before="3"/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2010)</w:t>
      </w:r>
    </w:p>
    <w:p w14:paraId="77B2ACA7" w14:textId="77777777" w:rsidR="00DF392D" w:rsidRPr="003C4192" w:rsidRDefault="00306865" w:rsidP="003C4192">
      <w:pPr>
        <w:spacing w:before="3"/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Richard Appelbau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, “Bringing Supply Chains Under Co</w:t>
      </w:r>
      <w:r w:rsidRPr="003C4192">
        <w:rPr>
          <w:rFonts w:asciiTheme="minorHAnsi" w:hAnsiTheme="minorHAnsi" w:cstheme="minorHAnsi"/>
          <w:sz w:val="22"/>
          <w:szCs w:val="22"/>
        </w:rPr>
        <w:t>ntrol: The Designated Suppliers</w:t>
      </w:r>
    </w:p>
    <w:p w14:paraId="1C967FBA" w14:textId="77777777" w:rsidR="00DF392D" w:rsidRPr="003C4192" w:rsidRDefault="00306865" w:rsidP="003C4192">
      <w:pPr>
        <w:spacing w:before="3"/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Progra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,” Con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C4192">
        <w:rPr>
          <w:rFonts w:asciiTheme="minorHAnsi" w:hAnsiTheme="minorHAnsi" w:cstheme="minorHAnsi"/>
          <w:sz w:val="22"/>
          <w:szCs w:val="22"/>
        </w:rPr>
        <w:t xml:space="preserve">erence on Textiles in a Global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orld, University of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Delaware (Setpe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ber</w:t>
      </w:r>
    </w:p>
    <w:p w14:paraId="54AEBC30" w14:textId="77777777" w:rsidR="00DF392D" w:rsidRPr="003C4192" w:rsidRDefault="00306865" w:rsidP="003C4192">
      <w:pPr>
        <w:spacing w:before="3"/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30-October 1, 2010)</w:t>
      </w:r>
    </w:p>
    <w:p w14:paraId="4E76716D" w14:textId="77777777" w:rsidR="00DF392D" w:rsidRPr="003C4192" w:rsidRDefault="00306865" w:rsidP="003C4192">
      <w:pPr>
        <w:spacing w:before="3"/>
        <w:ind w:left="840" w:right="621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Richard Appelbau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, “E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erging Technologies, 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erging Econo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ies: Prospects for More Equitable Develop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ent in </w:t>
      </w:r>
      <w:r w:rsidRPr="003C4192">
        <w:rPr>
          <w:rFonts w:asciiTheme="minorHAnsi" w:hAnsiTheme="minorHAnsi" w:cstheme="minorHAnsi"/>
          <w:sz w:val="22"/>
          <w:szCs w:val="22"/>
        </w:rPr>
        <w:t xml:space="preserve">Energy,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ater, Food Security, and Health,” International Sociology Association Meetings, Goteborg, Sweden (July 15, 2010)</w:t>
      </w:r>
    </w:p>
    <w:p w14:paraId="30EA4355" w14:textId="77777777" w:rsidR="00DF392D" w:rsidRPr="003C4192" w:rsidRDefault="00306865" w:rsidP="003C4192">
      <w:pPr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Richard Appelbau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, CNS Nano-Meeter, with Bradley Ch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elka (UCSB Depart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 of Che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ical</w:t>
      </w:r>
    </w:p>
    <w:p w14:paraId="2625DA77" w14:textId="77777777" w:rsidR="00DF392D" w:rsidRPr="003C4192" w:rsidRDefault="00306865" w:rsidP="003C4192">
      <w:pPr>
        <w:spacing w:before="3"/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Engineering), University Club, Santa Barbaera (M</w:t>
      </w:r>
      <w:r w:rsidRPr="003C4192">
        <w:rPr>
          <w:rFonts w:asciiTheme="minorHAnsi" w:hAnsiTheme="minorHAnsi" w:cstheme="minorHAnsi"/>
          <w:sz w:val="22"/>
          <w:szCs w:val="22"/>
        </w:rPr>
        <w:t>arch 11, 2010)</w:t>
      </w:r>
    </w:p>
    <w:p w14:paraId="153ABEC1" w14:textId="77777777" w:rsidR="00DF392D" w:rsidRPr="003C4192" w:rsidRDefault="00306865" w:rsidP="003C4192">
      <w:pPr>
        <w:spacing w:before="3"/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Richard Appelbau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, guest lecture on global studies, Santa Barbara City College (Septe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ber 21,</w:t>
      </w:r>
    </w:p>
    <w:p w14:paraId="09B4BC72" w14:textId="77777777" w:rsidR="00DF392D" w:rsidRPr="003C4192" w:rsidRDefault="00306865" w:rsidP="003C4192">
      <w:pPr>
        <w:spacing w:before="3"/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2009)</w:t>
      </w:r>
    </w:p>
    <w:p w14:paraId="75AE1C14" w14:textId="77777777" w:rsidR="00DF392D" w:rsidRPr="003C4192" w:rsidRDefault="00306865" w:rsidP="003C4192">
      <w:pPr>
        <w:spacing w:before="3"/>
        <w:ind w:left="840" w:right="153" w:hanging="720"/>
        <w:jc w:val="both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Richard Appelbaum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and Rachel Parker, “Co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paring the Develop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ental State Policies of China and the U.S. in the Race to Advance Nanotechnology </w:t>
      </w:r>
      <w:r w:rsidRPr="003C4192">
        <w:rPr>
          <w:rFonts w:asciiTheme="minorHAnsi" w:hAnsiTheme="minorHAnsi" w:cstheme="minorHAnsi"/>
          <w:sz w:val="22"/>
          <w:szCs w:val="22"/>
        </w:rPr>
        <w:t>in the 2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3C4192">
        <w:rPr>
          <w:rFonts w:asciiTheme="minorHAnsi" w:hAnsiTheme="minorHAnsi" w:cstheme="minorHAnsi"/>
          <w:position w:val="11"/>
          <w:sz w:val="22"/>
          <w:szCs w:val="22"/>
        </w:rPr>
        <w:t>st</w:t>
      </w:r>
      <w:r w:rsidRPr="003C4192">
        <w:rPr>
          <w:rFonts w:asciiTheme="minorHAnsi" w:hAnsiTheme="minorHAnsi" w:cstheme="minorHAnsi"/>
          <w:spacing w:val="19"/>
          <w:position w:val="1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Century,” S-Net, Seattle (presented by Rachel Parker) (Sept 8-11, 2009)</w:t>
      </w:r>
    </w:p>
    <w:p w14:paraId="33783416" w14:textId="77777777" w:rsidR="00DF392D" w:rsidRPr="003C4192" w:rsidRDefault="00306865" w:rsidP="003C4192">
      <w:pPr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Richard Appelbau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, “Pro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4192">
        <w:rPr>
          <w:rFonts w:asciiTheme="minorHAnsi" w:hAnsiTheme="minorHAnsi" w:cstheme="minorHAnsi"/>
          <w:sz w:val="22"/>
          <w:szCs w:val="22"/>
        </w:rPr>
        <w:t>se and Prospects of Nanotechnology,” Penn State (October 22-25,</w:t>
      </w:r>
    </w:p>
    <w:p w14:paraId="2572FD8B" w14:textId="77777777" w:rsidR="00DF392D" w:rsidRPr="003C4192" w:rsidRDefault="00306865" w:rsidP="003C4192">
      <w:pPr>
        <w:spacing w:before="3"/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2009)</w:t>
      </w:r>
    </w:p>
    <w:p w14:paraId="47759743" w14:textId="77777777" w:rsidR="00DF392D" w:rsidRPr="003C4192" w:rsidRDefault="00306865" w:rsidP="003C4192">
      <w:pPr>
        <w:spacing w:before="3"/>
        <w:ind w:left="840" w:right="396" w:hanging="720"/>
        <w:jc w:val="both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Richard Appelbau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, “E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erging Econo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ies 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erging Technologies: </w:t>
      </w:r>
      <w:r w:rsidRPr="003C4192">
        <w:rPr>
          <w:rFonts w:asciiTheme="minorHAnsi" w:hAnsiTheme="minorHAnsi" w:cstheme="minorHAnsi"/>
          <w:sz w:val="22"/>
          <w:szCs w:val="22"/>
        </w:rPr>
        <w:t>Prospects for Equitable Develop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ent,”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 xml:space="preserve">oodrow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 xml:space="preserve">ilson International Center for Scholars,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ashington, D.C. (Nove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ber 4-6, 2009)</w:t>
      </w:r>
    </w:p>
    <w:p w14:paraId="0538B00C" w14:textId="77777777" w:rsidR="00DF392D" w:rsidRPr="003C4192" w:rsidRDefault="00306865" w:rsidP="003C4192">
      <w:pPr>
        <w:ind w:left="120" w:right="102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Richard Appelbau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, guest lecture on global studies, Carpinteria High School (May 19, 2009) Appelbau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, Richard, testi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ony on China’</w:t>
      </w:r>
      <w:r w:rsidRPr="003C4192">
        <w:rPr>
          <w:rFonts w:asciiTheme="minorHAnsi" w:hAnsiTheme="minorHAnsi" w:cstheme="minorHAnsi"/>
          <w:sz w:val="22"/>
          <w:szCs w:val="22"/>
        </w:rPr>
        <w:t>s Invest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 in Nanotechnology and Its Likely I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pact</w:t>
      </w:r>
    </w:p>
    <w:p w14:paraId="6AC67381" w14:textId="77777777" w:rsidR="00DF392D" w:rsidRPr="003C4192" w:rsidRDefault="00306865" w:rsidP="003C4192">
      <w:pPr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on the U.S., US-China Econo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ic Security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4192">
        <w:rPr>
          <w:rFonts w:asciiTheme="minorHAnsi" w:hAnsiTheme="minorHAnsi" w:cstheme="minorHAnsi"/>
          <w:sz w:val="22"/>
          <w:szCs w:val="22"/>
        </w:rPr>
        <w:t>ssion hearings on China’s Industrial</w:t>
      </w:r>
    </w:p>
    <w:p w14:paraId="5A4A1013" w14:textId="77777777" w:rsidR="00DF392D" w:rsidRPr="003C4192" w:rsidRDefault="00306865" w:rsidP="003C4192">
      <w:pPr>
        <w:spacing w:before="3"/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 xml:space="preserve">Policy, Russell Senate Office Bldg,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ashington, D.C., March 24, 2009</w:t>
      </w:r>
    </w:p>
    <w:p w14:paraId="66579E9D" w14:textId="77777777" w:rsidR="00DF392D" w:rsidRPr="003C4192" w:rsidRDefault="00306865" w:rsidP="003C4192">
      <w:pPr>
        <w:spacing w:before="3"/>
        <w:ind w:left="840" w:right="442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Richard Appelbau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, “China’s Not-So-Hidden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Develop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</w:t>
      </w:r>
      <w:r w:rsidRPr="003C4192">
        <w:rPr>
          <w:rFonts w:asciiTheme="minorHAnsi" w:hAnsiTheme="minorHAnsi" w:cstheme="minorHAnsi"/>
          <w:sz w:val="22"/>
          <w:szCs w:val="22"/>
        </w:rPr>
        <w:t>tal State,” Conference on Modern Chinese Science and Technology, Harvey Mudd College, Clare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ont, California, February 27, 2009</w:t>
      </w:r>
    </w:p>
    <w:p w14:paraId="4A6CD496" w14:textId="77777777" w:rsidR="00DF392D" w:rsidRPr="003C4192" w:rsidRDefault="00306865" w:rsidP="003C4192">
      <w:pPr>
        <w:ind w:left="840" w:right="451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Richard Appelbau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, “China’s Develop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ental State: Beco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4192">
        <w:rPr>
          <w:rFonts w:asciiTheme="minorHAnsi" w:hAnsiTheme="minorHAnsi" w:cstheme="minorHAnsi"/>
          <w:sz w:val="22"/>
          <w:szCs w:val="22"/>
        </w:rPr>
        <w:t>ng a 2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3C4192">
        <w:rPr>
          <w:rFonts w:asciiTheme="minorHAnsi" w:hAnsiTheme="minorHAnsi" w:cstheme="minorHAnsi"/>
          <w:position w:val="11"/>
          <w:sz w:val="22"/>
          <w:szCs w:val="22"/>
        </w:rPr>
        <w:t>st</w:t>
      </w:r>
      <w:r w:rsidRPr="003C4192">
        <w:rPr>
          <w:rFonts w:asciiTheme="minorHAnsi" w:hAnsiTheme="minorHAnsi" w:cstheme="minorHAnsi"/>
          <w:spacing w:val="19"/>
          <w:position w:val="1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Century High-Tech Innovator,” Fifth Annual Se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4192">
        <w:rPr>
          <w:rFonts w:asciiTheme="minorHAnsi" w:hAnsiTheme="minorHAnsi" w:cstheme="minorHAnsi"/>
          <w:sz w:val="22"/>
          <w:szCs w:val="22"/>
        </w:rPr>
        <w:t xml:space="preserve">nar on </w:t>
      </w:r>
      <w:r w:rsidRPr="003C4192">
        <w:rPr>
          <w:rFonts w:asciiTheme="minorHAnsi" w:hAnsiTheme="minorHAnsi" w:cstheme="minorHAnsi"/>
          <w:sz w:val="22"/>
          <w:szCs w:val="22"/>
        </w:rPr>
        <w:t>Nanotechnology, Society, and the Environ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ent; Natal, Brazil (October 13-18, 2008) (presented by video hookup</w:t>
      </w:r>
    </w:p>
    <w:p w14:paraId="4C245961" w14:textId="77777777" w:rsidR="00DF392D" w:rsidRPr="003C4192" w:rsidRDefault="00306865" w:rsidP="003C4192">
      <w:pPr>
        <w:ind w:left="840" w:right="394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Richard Appelbau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, “China’s (Not So Hidd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C4192">
        <w:rPr>
          <w:rFonts w:asciiTheme="minorHAnsi" w:hAnsiTheme="minorHAnsi" w:cstheme="minorHAnsi"/>
          <w:sz w:val="22"/>
          <w:szCs w:val="22"/>
        </w:rPr>
        <w:t>n) Develop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ental State: Beco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ing a Leading Nanotechnology Innovator in the 2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3C4192">
        <w:rPr>
          <w:rFonts w:asciiTheme="minorHAnsi" w:hAnsiTheme="minorHAnsi" w:cstheme="minorHAnsi"/>
          <w:position w:val="11"/>
          <w:sz w:val="22"/>
          <w:szCs w:val="22"/>
        </w:rPr>
        <w:t>st</w:t>
      </w:r>
      <w:r w:rsidRPr="003C4192">
        <w:rPr>
          <w:rFonts w:asciiTheme="minorHAnsi" w:hAnsiTheme="minorHAnsi" w:cstheme="minorHAnsi"/>
          <w:spacing w:val="19"/>
          <w:position w:val="1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Century,” conference on Ch</w:t>
      </w:r>
      <w:r w:rsidRPr="003C4192">
        <w:rPr>
          <w:rFonts w:asciiTheme="minorHAnsi" w:hAnsiTheme="minorHAnsi" w:cstheme="minorHAnsi"/>
          <w:sz w:val="22"/>
          <w:szCs w:val="22"/>
        </w:rPr>
        <w:t xml:space="preserve">ina, Taiwan, and the Future of the Developing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orld, Taiwan National University, National Chenggchi University, and Acade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ia Sinica; Taipei, Taiwan (Septe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ber 19-20, 2008)</w:t>
      </w:r>
    </w:p>
    <w:p w14:paraId="2985C4BE" w14:textId="77777777" w:rsidR="00DF392D" w:rsidRPr="003C4192" w:rsidRDefault="00306865" w:rsidP="003C4192">
      <w:pPr>
        <w:ind w:left="840" w:right="750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Richard Appelbaum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and Rachel Parker, China’s (Not So Hidden) Develop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ental State: Be</w:t>
      </w:r>
      <w:r w:rsidRPr="003C4192">
        <w:rPr>
          <w:rFonts w:asciiTheme="minorHAnsi" w:hAnsiTheme="minorHAnsi" w:cstheme="minorHAnsi"/>
          <w:sz w:val="22"/>
          <w:szCs w:val="22"/>
        </w:rPr>
        <w:t>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4192">
        <w:rPr>
          <w:rFonts w:asciiTheme="minorHAnsi" w:hAnsiTheme="minorHAnsi" w:cstheme="minorHAnsi"/>
          <w:sz w:val="22"/>
          <w:szCs w:val="22"/>
        </w:rPr>
        <w:t>ng a Leading Nanotechnology Innovator in the 2</w:t>
      </w:r>
      <w:r w:rsidRPr="003C4192">
        <w:rPr>
          <w:rFonts w:asciiTheme="minorHAnsi" w:hAnsiTheme="minorHAnsi" w:cstheme="minorHAnsi"/>
          <w:spacing w:val="-3"/>
          <w:sz w:val="22"/>
          <w:szCs w:val="22"/>
        </w:rPr>
        <w:t>1</w:t>
      </w:r>
      <w:r w:rsidRPr="003C4192">
        <w:rPr>
          <w:rFonts w:asciiTheme="minorHAnsi" w:hAnsiTheme="minorHAnsi" w:cstheme="minorHAnsi"/>
          <w:position w:val="11"/>
          <w:sz w:val="22"/>
          <w:szCs w:val="22"/>
        </w:rPr>
        <w:t>st</w:t>
      </w:r>
      <w:r w:rsidRPr="003C4192">
        <w:rPr>
          <w:rFonts w:asciiTheme="minorHAnsi" w:hAnsiTheme="minorHAnsi" w:cstheme="minorHAnsi"/>
          <w:spacing w:val="19"/>
          <w:position w:val="1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Century,” Great Transfor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ations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orkshop, University of California, Berkeley (June 20-21, 2008)</w:t>
      </w:r>
    </w:p>
    <w:p w14:paraId="0BD97316" w14:textId="77777777" w:rsidR="00DF392D" w:rsidRPr="003C4192" w:rsidRDefault="00306865" w:rsidP="003C4192">
      <w:pPr>
        <w:ind w:left="840" w:right="123" w:hanging="720"/>
        <w:rPr>
          <w:rFonts w:asciiTheme="minorHAnsi" w:hAnsiTheme="minorHAnsi" w:cstheme="minorHAnsi"/>
          <w:sz w:val="22"/>
          <w:szCs w:val="22"/>
        </w:rPr>
        <w:sectPr w:rsidR="00DF392D" w:rsidRPr="003C4192">
          <w:pgSz w:w="12240" w:h="15840"/>
          <w:pgMar w:top="1380" w:right="1340" w:bottom="280" w:left="1320" w:header="0" w:footer="766" w:gutter="0"/>
          <w:cols w:space="720"/>
        </w:sectPr>
      </w:pPr>
      <w:r w:rsidRPr="003C4192">
        <w:rPr>
          <w:rFonts w:asciiTheme="minorHAnsi" w:hAnsiTheme="minorHAnsi" w:cstheme="minorHAnsi"/>
          <w:sz w:val="22"/>
          <w:szCs w:val="22"/>
        </w:rPr>
        <w:t>Conti, Joseph, Killpack, K., Gerritzen, G., Huang. L, Mircheva, Del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as, Harthorn, B.H., </w:t>
      </w:r>
      <w:r w:rsidRPr="003C4192">
        <w:rPr>
          <w:rFonts w:asciiTheme="minorHAnsi" w:hAnsiTheme="minorHAnsi" w:cstheme="minorHAnsi"/>
          <w:sz w:val="22"/>
          <w:szCs w:val="22"/>
        </w:rPr>
        <w:t>Appelbau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, Richard and Patricia Holden. "Health and Sa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C4192">
        <w:rPr>
          <w:rFonts w:asciiTheme="minorHAnsi" w:hAnsiTheme="minorHAnsi" w:cstheme="minorHAnsi"/>
          <w:sz w:val="22"/>
          <w:szCs w:val="22"/>
        </w:rPr>
        <w:t xml:space="preserve">ety Practices in the Nanotechnology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orkplace: Results from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an International Survey." Invited presentation at the Society for Advanced Materials and Process Engineering (SAMPE) Conference on</w:t>
      </w:r>
    </w:p>
    <w:p w14:paraId="3020C01A" w14:textId="77777777" w:rsidR="00DF392D" w:rsidRPr="003C4192" w:rsidRDefault="00306865" w:rsidP="003C4192">
      <w:pPr>
        <w:spacing w:before="61"/>
        <w:ind w:left="840" w:right="736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lastRenderedPageBreak/>
        <w:t xml:space="preserve">the panel </w:t>
      </w:r>
      <w:r w:rsidRPr="003C4192">
        <w:rPr>
          <w:rFonts w:asciiTheme="minorHAnsi" w:hAnsiTheme="minorHAnsi" w:cstheme="minorHAnsi"/>
          <w:sz w:val="22"/>
          <w:szCs w:val="22"/>
        </w:rPr>
        <w:t>"Nano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aterials Health/Safety/Toxicity 2." June 6, 2007. Balti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ore, MD. (presented by Joseph Conti)</w:t>
      </w:r>
    </w:p>
    <w:p w14:paraId="73766641" w14:textId="77777777" w:rsidR="00DF392D" w:rsidRPr="003C4192" w:rsidRDefault="00306865" w:rsidP="003C4192">
      <w:pPr>
        <w:ind w:left="840" w:right="94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Parker, Rachel and Richard Appelbaum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“Nanotechnology in a Global Context: The Case of China” (A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erican Association for the Adv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4192">
        <w:rPr>
          <w:rFonts w:asciiTheme="minorHAnsi" w:hAnsiTheme="minorHAnsi" w:cstheme="minorHAnsi"/>
          <w:sz w:val="22"/>
          <w:szCs w:val="22"/>
        </w:rPr>
        <w:t>nce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ent of Science </w:t>
      </w:r>
      <w:r w:rsidRPr="003C4192">
        <w:rPr>
          <w:rFonts w:asciiTheme="minorHAnsi" w:hAnsiTheme="minorHAnsi" w:cstheme="minorHAnsi"/>
          <w:sz w:val="22"/>
          <w:szCs w:val="22"/>
        </w:rPr>
        <w:t>Annual Meeting, Boston, Massachusetts, February 17, 2008).</w:t>
      </w:r>
    </w:p>
    <w:p w14:paraId="203DD063" w14:textId="77777777" w:rsidR="00DF392D" w:rsidRPr="003C4192" w:rsidRDefault="00306865" w:rsidP="003C4192">
      <w:pPr>
        <w:ind w:left="840" w:right="262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Parker, Rachel and Richard Appelbau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, C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C4192">
        <w:rPr>
          <w:rFonts w:asciiTheme="minorHAnsi" w:hAnsiTheme="minorHAnsi" w:cstheme="minorHAnsi"/>
          <w:sz w:val="22"/>
          <w:szCs w:val="22"/>
        </w:rPr>
        <w:t>-Chairs, “Global Diffusion of Nanotechnology: Lessons from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 xml:space="preserve">China, Italy and the US” Panel convened at AAAS annual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eeting with collaborators Gereffi and Leno</w:t>
      </w:r>
      <w:r w:rsidRPr="003C4192">
        <w:rPr>
          <w:rFonts w:asciiTheme="minorHAnsi" w:hAnsiTheme="minorHAnsi" w:cstheme="minorHAnsi"/>
          <w:sz w:val="22"/>
          <w:szCs w:val="22"/>
        </w:rPr>
        <w:t>ir from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Duke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University, and Vladi Finotto, from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Venice International University. Feb 17, 2008.</w:t>
      </w:r>
    </w:p>
    <w:p w14:paraId="7E703AB5" w14:textId="77777777" w:rsidR="00DF392D" w:rsidRPr="003C4192" w:rsidRDefault="00306865" w:rsidP="003C4192">
      <w:pPr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Appelbau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, Richard, “China’s Role in Nanotechnology,” CNS Nano-Meeter, with Alec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odtke</w:t>
      </w:r>
    </w:p>
    <w:p w14:paraId="32891C4E" w14:textId="77777777" w:rsidR="00DF392D" w:rsidRPr="003C4192" w:rsidRDefault="00306865" w:rsidP="003C4192">
      <w:pPr>
        <w:spacing w:before="3"/>
        <w:ind w:left="120" w:right="547" w:firstLine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(UCSB Che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istry Depart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ent), Santa Barbara Public Library (Nove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ber 29, </w:t>
      </w:r>
      <w:r w:rsidRPr="003C4192">
        <w:rPr>
          <w:rFonts w:asciiTheme="minorHAnsi" w:hAnsiTheme="minorHAnsi" w:cstheme="minorHAnsi"/>
          <w:sz w:val="22"/>
          <w:szCs w:val="22"/>
        </w:rPr>
        <w:t>2007) Parker, Rachel and Richard Appelbau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, “Nanotechnology in a Global Context: The Case of</w:t>
      </w:r>
    </w:p>
    <w:p w14:paraId="510F9B33" w14:textId="77777777" w:rsidR="00DF392D" w:rsidRPr="003C4192" w:rsidRDefault="00306865" w:rsidP="003C4192">
      <w:pPr>
        <w:ind w:left="840" w:right="67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China.” Presented at the Society for Social Studies of Science Annual Meeting, Montreal, Quebec (October 11, 2007).</w:t>
      </w:r>
    </w:p>
    <w:p w14:paraId="5EC1DC93" w14:textId="77777777" w:rsidR="00DF392D" w:rsidRPr="003C4192" w:rsidRDefault="00306865" w:rsidP="003C4192">
      <w:pPr>
        <w:ind w:left="840" w:right="88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Appelbau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, Richard, “Innovation or I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itation?</w:t>
      </w:r>
      <w:r w:rsidRPr="003C419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China’s Bid to Beco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 a Nanotech Power,” EIG (Entrepreneurship, Innovation and Growth Fourth Annual Sy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posiu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, Menlo Park, California (October 4, 2007)</w:t>
      </w:r>
    </w:p>
    <w:p w14:paraId="4E37E691" w14:textId="77777777" w:rsidR="00DF392D" w:rsidRPr="003C4192" w:rsidRDefault="00306865" w:rsidP="003C4192">
      <w:pPr>
        <w:ind w:left="840" w:right="95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Appelbau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, Richard and Parker, Rachel. “Nanotechnology in a Global Context: The Case of China,”</w:t>
      </w:r>
      <w:r w:rsidRPr="003C4192">
        <w:rPr>
          <w:rFonts w:asciiTheme="minorHAnsi" w:hAnsiTheme="minorHAnsi" w:cstheme="minorHAnsi"/>
          <w:sz w:val="22"/>
          <w:szCs w:val="22"/>
        </w:rPr>
        <w:t xml:space="preserve"> presentation at “The Global Knowledge Econo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y: Current Issues and Trends in the United States, East Asia, and Europe,” conference at the Center on Globalization, Governance, and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petitiveness, Duke University, Durha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, North Carolina. March 29-</w:t>
      </w:r>
    </w:p>
    <w:p w14:paraId="5195297B" w14:textId="77777777" w:rsidR="00DF392D" w:rsidRPr="003C4192" w:rsidRDefault="00306865" w:rsidP="003C4192">
      <w:pPr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 xml:space="preserve">30, </w:t>
      </w:r>
      <w:r w:rsidRPr="003C4192">
        <w:rPr>
          <w:rFonts w:asciiTheme="minorHAnsi" w:hAnsiTheme="minorHAnsi" w:cstheme="minorHAnsi"/>
          <w:sz w:val="22"/>
          <w:szCs w:val="22"/>
        </w:rPr>
        <w:t>2007.</w:t>
      </w:r>
    </w:p>
    <w:p w14:paraId="62654799" w14:textId="77777777" w:rsidR="00DF392D" w:rsidRPr="003C4192" w:rsidRDefault="00306865" w:rsidP="003C4192">
      <w:pPr>
        <w:spacing w:before="3"/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Appelbau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, Richard, “China’s Bid to Beco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 a Leader in Nanotechnology,” Chancellor’s</w:t>
      </w:r>
    </w:p>
    <w:p w14:paraId="62789258" w14:textId="77777777" w:rsidR="00DF392D" w:rsidRPr="003C4192" w:rsidRDefault="00306865" w:rsidP="003C4192">
      <w:pPr>
        <w:spacing w:before="3"/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>unity Breakfast, Santa Barbara, California. March 19, 2007.</w:t>
      </w:r>
    </w:p>
    <w:p w14:paraId="46932B09" w14:textId="77777777" w:rsidR="00DF392D" w:rsidRPr="003C4192" w:rsidRDefault="00306865" w:rsidP="003C4192">
      <w:pPr>
        <w:spacing w:before="3"/>
        <w:ind w:left="840" w:right="112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Appelbau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, Richard, “China’s Bid to Beco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 a Leader in Nanotechnology,” UCSB Depart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ent of Geography </w:t>
      </w:r>
      <w:r w:rsidRPr="003C4192">
        <w:rPr>
          <w:rFonts w:asciiTheme="minorHAnsi" w:hAnsiTheme="minorHAnsi" w:cstheme="minorHAnsi"/>
          <w:sz w:val="22"/>
          <w:szCs w:val="22"/>
        </w:rPr>
        <w:t>Colloquiu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. March 8, 2007.</w:t>
      </w:r>
    </w:p>
    <w:p w14:paraId="16E6D5C8" w14:textId="77777777" w:rsidR="00DF392D" w:rsidRPr="003C4192" w:rsidRDefault="00306865" w:rsidP="003C4192">
      <w:pPr>
        <w:ind w:left="840" w:right="637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Appelbau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, Richard, “Innovation or I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itation?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China’s Bid to Beco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e a Global leader in Nanotechnology,”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 xml:space="preserve">oodrow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ilson International Center for Scholars, Project on 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erging Nanotechnologies, Program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on Nanotechnology in China: A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bitions and Realities,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ashington, DC. February 6, 2007.</w:t>
      </w:r>
    </w:p>
    <w:p w14:paraId="30A42782" w14:textId="77777777" w:rsidR="00DF392D" w:rsidRPr="003C4192" w:rsidRDefault="00306865" w:rsidP="003C4192">
      <w:pPr>
        <w:ind w:left="840" w:right="241" w:hanging="720"/>
        <w:jc w:val="both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Appelbau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, Richard and Parker, Rachel. “China’s Move Into Nanotechnology: The High Road to Develop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ent,” East Asia Center, University of California, Santa Barbara, California. January 30, 2007.</w:t>
      </w:r>
    </w:p>
    <w:p w14:paraId="248C7581" w14:textId="77777777" w:rsidR="00DF392D" w:rsidRPr="003C4192" w:rsidRDefault="00306865" w:rsidP="003C4192">
      <w:pPr>
        <w:ind w:left="840" w:right="156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Appe</w:t>
      </w:r>
      <w:r w:rsidRPr="003C4192">
        <w:rPr>
          <w:rFonts w:asciiTheme="minorHAnsi" w:hAnsiTheme="minorHAnsi" w:cstheme="minorHAnsi"/>
          <w:sz w:val="22"/>
          <w:szCs w:val="22"/>
        </w:rPr>
        <w:t>lbau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, Richard, “From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 xml:space="preserve">Cheap Labor to High-Tech Leadership: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ill China’s Invest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 in Nanotechnology Pay Off</w:t>
      </w:r>
      <w:r w:rsidRPr="003C4192">
        <w:rPr>
          <w:rFonts w:asciiTheme="minorHAnsi" w:hAnsiTheme="minorHAnsi" w:cstheme="minorHAnsi"/>
          <w:spacing w:val="2"/>
          <w:sz w:val="22"/>
          <w:szCs w:val="22"/>
        </w:rPr>
        <w:t>?</w:t>
      </w:r>
      <w:r w:rsidRPr="003C4192">
        <w:rPr>
          <w:rFonts w:asciiTheme="minorHAnsi" w:hAnsiTheme="minorHAnsi" w:cstheme="minorHAnsi"/>
          <w:sz w:val="22"/>
          <w:szCs w:val="22"/>
        </w:rPr>
        <w:t xml:space="preserve">” Presidential panel, annual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eetings of the Society for the Advance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 of Socioecono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ics (SASE), Trier, Ger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any. June 30-July 2, 2006</w:t>
      </w:r>
    </w:p>
    <w:p w14:paraId="3B849015" w14:textId="77777777" w:rsidR="00DF392D" w:rsidRPr="003C4192" w:rsidRDefault="00306865" w:rsidP="003C4192">
      <w:pPr>
        <w:ind w:left="840" w:right="421" w:hanging="720"/>
        <w:jc w:val="both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"The 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ergence of Giant Transnational Contrac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C4192">
        <w:rPr>
          <w:rFonts w:asciiTheme="minorHAnsi" w:hAnsiTheme="minorHAnsi" w:cstheme="minorHAnsi"/>
          <w:sz w:val="22"/>
          <w:szCs w:val="22"/>
        </w:rPr>
        <w:t>ors in East Asia: 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ergent Trends in Global Supply Chains," Annual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eetings of the A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erican Sociological Asociation, Montreal (August 10-14, 2006)</w:t>
      </w:r>
    </w:p>
    <w:p w14:paraId="679854A3" w14:textId="77777777" w:rsidR="00DF392D" w:rsidRPr="003C4192" w:rsidRDefault="00306865" w:rsidP="003C4192">
      <w:pPr>
        <w:ind w:left="840" w:right="330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 xml:space="preserve">Discussant on Regular Session. Globalization I: Macro, </w:t>
      </w:r>
      <w:r w:rsidRPr="003C4192">
        <w:rPr>
          <w:rFonts w:asciiTheme="minorHAnsi" w:hAnsiTheme="minorHAnsi" w:cstheme="minorHAnsi"/>
          <w:sz w:val="22"/>
          <w:szCs w:val="22"/>
        </w:rPr>
        <w:t xml:space="preserve">Historical and Structural Perspectives, Annual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eetings of the A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erican Sociological Asociation, Montreal (August 10-14,</w:t>
      </w:r>
    </w:p>
    <w:p w14:paraId="59F3D757" w14:textId="77777777" w:rsidR="00DF392D" w:rsidRPr="003C4192" w:rsidRDefault="00306865" w:rsidP="003C4192">
      <w:pPr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2006)</w:t>
      </w:r>
    </w:p>
    <w:p w14:paraId="7A99148C" w14:textId="77777777" w:rsidR="00DF392D" w:rsidRPr="003C4192" w:rsidRDefault="00306865" w:rsidP="003C4192">
      <w:pPr>
        <w:spacing w:before="3"/>
        <w:ind w:left="840" w:right="674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“Poverty in A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erica: Beyond the New Deal,”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Ca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pus Progress National Student Meeting,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ashington, D.C. (July 12)</w:t>
      </w:r>
    </w:p>
    <w:p w14:paraId="5DB626EF" w14:textId="77777777" w:rsidR="00DF392D" w:rsidRPr="003C4192" w:rsidRDefault="00306865" w:rsidP="003C4192">
      <w:pPr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“From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cheap labor</w:t>
      </w:r>
      <w:r w:rsidRPr="003C4192">
        <w:rPr>
          <w:rFonts w:asciiTheme="minorHAnsi" w:hAnsiTheme="minorHAnsi" w:cstheme="minorHAnsi"/>
          <w:sz w:val="22"/>
          <w:szCs w:val="22"/>
        </w:rPr>
        <w:t xml:space="preserve"> to high-tech leadership: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ill china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>'</w:t>
      </w:r>
      <w:r w:rsidRPr="003C4192">
        <w:rPr>
          <w:rFonts w:asciiTheme="minorHAnsi" w:hAnsiTheme="minorHAnsi" w:cstheme="minorHAnsi"/>
          <w:sz w:val="22"/>
          <w:szCs w:val="22"/>
        </w:rPr>
        <w:t>s invest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 in nanotechnology pay off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>?</w:t>
      </w:r>
      <w:r w:rsidRPr="003C4192">
        <w:rPr>
          <w:rFonts w:asciiTheme="minorHAnsi" w:hAnsiTheme="minorHAnsi" w:cstheme="minorHAnsi"/>
          <w:sz w:val="22"/>
          <w:szCs w:val="22"/>
        </w:rPr>
        <w:t>”</w:t>
      </w:r>
    </w:p>
    <w:p w14:paraId="30008434" w14:textId="77777777" w:rsidR="00DF392D" w:rsidRPr="003C4192" w:rsidRDefault="00306865" w:rsidP="003C4192">
      <w:pPr>
        <w:spacing w:before="3"/>
        <w:ind w:left="840"/>
        <w:rPr>
          <w:rFonts w:asciiTheme="minorHAnsi" w:hAnsiTheme="minorHAnsi" w:cstheme="minorHAnsi"/>
          <w:sz w:val="22"/>
          <w:szCs w:val="22"/>
        </w:rPr>
        <w:sectPr w:rsidR="00DF392D" w:rsidRPr="003C4192">
          <w:pgSz w:w="12240" w:h="15840"/>
          <w:pgMar w:top="1380" w:right="1340" w:bottom="280" w:left="1320" w:header="0" w:footer="766" w:gutter="0"/>
          <w:cols w:space="720"/>
        </w:sectPr>
      </w:pPr>
      <w:r w:rsidRPr="003C4192">
        <w:rPr>
          <w:rFonts w:asciiTheme="minorHAnsi" w:hAnsiTheme="minorHAnsi" w:cstheme="minorHAnsi"/>
          <w:sz w:val="22"/>
          <w:szCs w:val="22"/>
        </w:rPr>
        <w:t xml:space="preserve">paper presented at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eetings of Society for the Advance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 of Socioecono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ics (SASE),</w:t>
      </w:r>
    </w:p>
    <w:p w14:paraId="1EDC8F84" w14:textId="77777777" w:rsidR="00DF392D" w:rsidRPr="003C4192" w:rsidRDefault="00306865" w:rsidP="003C4192">
      <w:pPr>
        <w:spacing w:before="61"/>
        <w:ind w:left="8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lastRenderedPageBreak/>
        <w:t>Trier, Ger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any (June 30-July 2, 2006)</w:t>
      </w:r>
    </w:p>
    <w:p w14:paraId="0E7A7F84" w14:textId="77777777" w:rsidR="00DF392D" w:rsidRPr="003C4192" w:rsidRDefault="00306865" w:rsidP="003C4192">
      <w:pPr>
        <w:spacing w:before="3"/>
        <w:ind w:left="820" w:right="598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 xml:space="preserve">“Giant Retailers and Giant Contractors in </w:t>
      </w:r>
      <w:r w:rsidRPr="003C4192">
        <w:rPr>
          <w:rFonts w:asciiTheme="minorHAnsi" w:hAnsiTheme="minorHAnsi" w:cstheme="minorHAnsi"/>
          <w:sz w:val="22"/>
          <w:szCs w:val="22"/>
        </w:rPr>
        <w:t>Chi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C4192">
        <w:rPr>
          <w:rFonts w:asciiTheme="minorHAnsi" w:hAnsiTheme="minorHAnsi" w:cstheme="minorHAnsi"/>
          <w:sz w:val="22"/>
          <w:szCs w:val="22"/>
        </w:rPr>
        <w:t>a: 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ergent Trends – I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plications for Labor Struggles” Conference on Race, Gender, and Labor in the New Global Econo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y. University of California, Riverside (June 2, 1006)</w:t>
      </w:r>
    </w:p>
    <w:p w14:paraId="0C7AA626" w14:textId="77777777" w:rsidR="00DF392D" w:rsidRPr="003C4192" w:rsidRDefault="00306865" w:rsidP="003C4192">
      <w:pPr>
        <w:ind w:left="10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 xml:space="preserve">Discussant, papers on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ork and Power in a Global Econo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y, Discussant, papers on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ork and</w:t>
      </w:r>
    </w:p>
    <w:p w14:paraId="5844C650" w14:textId="77777777" w:rsidR="00DF392D" w:rsidRPr="003C4192" w:rsidRDefault="00306865" w:rsidP="003C4192">
      <w:pPr>
        <w:spacing w:before="3"/>
        <w:ind w:left="8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Power in a Global Econo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y (May 13, 2006)</w:t>
      </w:r>
    </w:p>
    <w:p w14:paraId="6178C1FA" w14:textId="77777777" w:rsidR="00DF392D" w:rsidRPr="003C4192" w:rsidRDefault="00306865" w:rsidP="003C4192">
      <w:pPr>
        <w:spacing w:before="3"/>
        <w:ind w:left="820" w:right="416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 xml:space="preserve">Discussant, panel on globalization and social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ove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 research, Flacks retire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 event: 45 years of De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ocratic Activis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: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Legacies and Learning, UCSB (May 5, 2006)</w:t>
      </w:r>
    </w:p>
    <w:p w14:paraId="70B688A2" w14:textId="77777777" w:rsidR="00DF392D" w:rsidRPr="003C4192" w:rsidRDefault="00306865" w:rsidP="003C4192">
      <w:pPr>
        <w:ind w:left="820" w:right="416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 xml:space="preserve">“Giant Retailers and Giant </w:t>
      </w:r>
      <w:r w:rsidRPr="003C4192">
        <w:rPr>
          <w:rFonts w:asciiTheme="minorHAnsi" w:hAnsiTheme="minorHAnsi" w:cstheme="minorHAnsi"/>
          <w:sz w:val="22"/>
          <w:szCs w:val="22"/>
        </w:rPr>
        <w:t>Contractors in Chi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C4192">
        <w:rPr>
          <w:rFonts w:asciiTheme="minorHAnsi" w:hAnsiTheme="minorHAnsi" w:cstheme="minorHAnsi"/>
          <w:sz w:val="22"/>
          <w:szCs w:val="22"/>
        </w:rPr>
        <w:t>a: 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ergent Trends in Global Supply Chains,” Princeton University Conference on Observing Trade: Revealing International Trade Networks (March 9-11, 2006)</w:t>
      </w:r>
    </w:p>
    <w:p w14:paraId="25A48F83" w14:textId="77777777" w:rsidR="00DF392D" w:rsidRPr="003C4192" w:rsidRDefault="00306865" w:rsidP="003C4192">
      <w:pPr>
        <w:ind w:left="10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 xml:space="preserve">“Multinational Corporations –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ill They Control Our Future?” Ventura College Inter</w:t>
      </w:r>
      <w:r w:rsidRPr="003C4192">
        <w:rPr>
          <w:rFonts w:asciiTheme="minorHAnsi" w:hAnsiTheme="minorHAnsi" w:cstheme="minorHAnsi"/>
          <w:sz w:val="22"/>
          <w:szCs w:val="22"/>
        </w:rPr>
        <w:t>national</w:t>
      </w:r>
    </w:p>
    <w:p w14:paraId="3522545B" w14:textId="77777777" w:rsidR="00DF392D" w:rsidRPr="003C4192" w:rsidRDefault="00306865" w:rsidP="003C4192">
      <w:pPr>
        <w:spacing w:before="3"/>
        <w:ind w:left="8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Studies Program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Public Lecture Series (February 15, 2006)</w:t>
      </w:r>
    </w:p>
    <w:p w14:paraId="010AF0A4" w14:textId="77777777" w:rsidR="00DF392D" w:rsidRPr="003C4192" w:rsidRDefault="00306865" w:rsidP="003C4192">
      <w:pPr>
        <w:spacing w:before="3"/>
        <w:ind w:left="820" w:right="363" w:hanging="66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“Giant Retailers and Giant Contractors in Chi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C4192">
        <w:rPr>
          <w:rFonts w:asciiTheme="minorHAnsi" w:hAnsiTheme="minorHAnsi" w:cstheme="minorHAnsi"/>
          <w:sz w:val="22"/>
          <w:szCs w:val="22"/>
        </w:rPr>
        <w:t>a: 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ergent Trends – I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plications for Labor Struggles,” paper given at Cornell University Conference: Global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panies – Global Unions – </w:t>
      </w:r>
      <w:r w:rsidRPr="003C4192">
        <w:rPr>
          <w:rFonts w:asciiTheme="minorHAnsi" w:hAnsiTheme="minorHAnsi" w:cstheme="minorHAnsi"/>
          <w:sz w:val="22"/>
          <w:szCs w:val="22"/>
        </w:rPr>
        <w:t>Global Ca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paign, NYC (February 9-11, 2006)</w:t>
      </w:r>
    </w:p>
    <w:p w14:paraId="1BBE854B" w14:textId="77777777" w:rsidR="00DF392D" w:rsidRPr="003C4192" w:rsidRDefault="00306865" w:rsidP="003C4192">
      <w:pPr>
        <w:ind w:left="820" w:right="612" w:hanging="720"/>
        <w:jc w:val="both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“The 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ergence of Gaint Transnational Cont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C4192">
        <w:rPr>
          <w:rFonts w:asciiTheme="minorHAnsi" w:hAnsiTheme="minorHAnsi" w:cstheme="minorHAnsi"/>
          <w:sz w:val="22"/>
          <w:szCs w:val="22"/>
        </w:rPr>
        <w:t xml:space="preserve">actors in East Asia: Trends in Global Supply Chains,” paper prepared for Sloan Industry Studies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orkshop on Global Retailing,” Seattle (January 13-14, 2006)</w:t>
      </w:r>
    </w:p>
    <w:p w14:paraId="770C4D2F" w14:textId="77777777" w:rsidR="00DF392D" w:rsidRPr="003C4192" w:rsidRDefault="00306865" w:rsidP="003C4192">
      <w:pPr>
        <w:ind w:left="10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"Can Multinat</w:t>
      </w:r>
      <w:r w:rsidRPr="003C4192">
        <w:rPr>
          <w:rFonts w:asciiTheme="minorHAnsi" w:hAnsiTheme="minorHAnsi" w:cstheme="minorHAnsi"/>
          <w:sz w:val="22"/>
          <w:szCs w:val="22"/>
        </w:rPr>
        <w:t>ionals Be Challenged?</w:t>
      </w:r>
      <w:r w:rsidRPr="003C419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Fighting Sweatshops in a Global Econo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y," Center for</w:t>
      </w:r>
    </w:p>
    <w:p w14:paraId="2DF9FF98" w14:textId="77777777" w:rsidR="00DF392D" w:rsidRPr="003C4192" w:rsidRDefault="00306865" w:rsidP="003C4192">
      <w:pPr>
        <w:spacing w:before="3"/>
        <w:ind w:left="8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History Society and Culture, UC Davis (Nove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ber 15, 2005)</w:t>
      </w:r>
    </w:p>
    <w:p w14:paraId="6ACF41A8" w14:textId="77777777" w:rsidR="00DF392D" w:rsidRPr="003C4192" w:rsidRDefault="00306865" w:rsidP="003C4192">
      <w:pPr>
        <w:spacing w:before="3"/>
        <w:ind w:left="820" w:right="133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“Assessing the I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pact of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the Phasing-out of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the Agree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ent on Textiles and Clothing on Apparel Exports on the Least </w:t>
      </w:r>
      <w:r w:rsidRPr="003C4192">
        <w:rPr>
          <w:rFonts w:asciiTheme="minorHAnsi" w:hAnsiTheme="minorHAnsi" w:cstheme="minorHAnsi"/>
          <w:sz w:val="22"/>
          <w:szCs w:val="22"/>
        </w:rPr>
        <w:t>Developed and Developing Countries,” Harvard Law School con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C4192">
        <w:rPr>
          <w:rFonts w:asciiTheme="minorHAnsi" w:hAnsiTheme="minorHAnsi" w:cstheme="minorHAnsi"/>
          <w:sz w:val="22"/>
          <w:szCs w:val="22"/>
        </w:rPr>
        <w:t>erence on the End of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Global Textile Quotas and the Shape of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 xml:space="preserve">the New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orld Econo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y (May 23-24, 2005)</w:t>
      </w:r>
    </w:p>
    <w:p w14:paraId="2C16C943" w14:textId="77777777" w:rsidR="00DF392D" w:rsidRPr="003C4192" w:rsidRDefault="00306865" w:rsidP="003C4192">
      <w:pPr>
        <w:ind w:left="820" w:right="92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“The 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ergence of Gaint Transnational Cont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C4192">
        <w:rPr>
          <w:rFonts w:asciiTheme="minorHAnsi" w:hAnsiTheme="minorHAnsi" w:cstheme="minorHAnsi"/>
          <w:sz w:val="22"/>
          <w:szCs w:val="22"/>
        </w:rPr>
        <w:t>actors in East Asia: Trends in Global Supply Chains,”</w:t>
      </w:r>
      <w:r w:rsidRPr="003C4192">
        <w:rPr>
          <w:rFonts w:asciiTheme="minorHAnsi" w:hAnsiTheme="minorHAnsi" w:cstheme="minorHAnsi"/>
          <w:sz w:val="22"/>
          <w:szCs w:val="22"/>
        </w:rPr>
        <w:t xml:space="preserve"> Yale University conference on Global Networks: Inter-disciplinary Perspectives on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>odity Chains (May 13-14, 2005)</w:t>
      </w:r>
    </w:p>
    <w:p w14:paraId="0133D34E" w14:textId="77777777" w:rsidR="00DF392D" w:rsidRPr="003C4192" w:rsidRDefault="00306865" w:rsidP="003C4192">
      <w:pPr>
        <w:ind w:left="10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“I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pact of MFA phase-out on collegiate licensed apparel,” Annual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eeting of the International</w:t>
      </w:r>
    </w:p>
    <w:p w14:paraId="3C3E0126" w14:textId="77777777" w:rsidR="00DF392D" w:rsidRPr="003C4192" w:rsidRDefault="00306865" w:rsidP="003C4192">
      <w:pPr>
        <w:spacing w:before="3"/>
        <w:ind w:left="8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Collegiate, Licensing Association, New Orlea</w:t>
      </w:r>
      <w:r w:rsidRPr="003C4192">
        <w:rPr>
          <w:rFonts w:asciiTheme="minorHAnsi" w:hAnsiTheme="minorHAnsi" w:cstheme="minorHAnsi"/>
          <w:sz w:val="22"/>
          <w:szCs w:val="22"/>
        </w:rPr>
        <w:t>ns (February 28, 2005)</w:t>
      </w:r>
    </w:p>
    <w:p w14:paraId="31BECFEB" w14:textId="77777777" w:rsidR="00DF392D" w:rsidRPr="003C4192" w:rsidRDefault="00306865" w:rsidP="003C4192">
      <w:pPr>
        <w:spacing w:before="3"/>
        <w:ind w:left="160" w:right="73" w:hanging="6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 xml:space="preserve">“Do Corporations Rule the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orld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>?</w:t>
      </w:r>
      <w:r w:rsidRPr="003C4192">
        <w:rPr>
          <w:rFonts w:asciiTheme="minorHAnsi" w:hAnsiTheme="minorHAnsi" w:cstheme="minorHAnsi"/>
          <w:sz w:val="22"/>
          <w:szCs w:val="22"/>
        </w:rPr>
        <w:t>” Santa Bar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3C4192">
        <w:rPr>
          <w:rFonts w:asciiTheme="minorHAnsi" w:hAnsiTheme="minorHAnsi" w:cstheme="minorHAnsi"/>
          <w:sz w:val="22"/>
          <w:szCs w:val="22"/>
        </w:rPr>
        <w:t>ara Hu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anist Society Forum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(February 19, 2005) “The Global ‘Race to the Botto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>:</w:t>
      </w:r>
      <w:r w:rsidRPr="003C4192">
        <w:rPr>
          <w:rFonts w:asciiTheme="minorHAnsi" w:hAnsiTheme="minorHAnsi" w:cstheme="minorHAnsi"/>
          <w:sz w:val="22"/>
          <w:szCs w:val="22"/>
        </w:rPr>
        <w:t xml:space="preserve">’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hat can be Done</w:t>
      </w:r>
      <w:r w:rsidRPr="003C4192">
        <w:rPr>
          <w:rFonts w:asciiTheme="minorHAnsi" w:hAnsiTheme="minorHAnsi" w:cstheme="minorHAnsi"/>
          <w:spacing w:val="2"/>
          <w:sz w:val="22"/>
          <w:szCs w:val="22"/>
        </w:rPr>
        <w:t>?</w:t>
      </w:r>
      <w:r w:rsidRPr="003C4192">
        <w:rPr>
          <w:rFonts w:asciiTheme="minorHAnsi" w:hAnsiTheme="minorHAnsi" w:cstheme="minorHAnsi"/>
          <w:sz w:val="22"/>
          <w:szCs w:val="22"/>
        </w:rPr>
        <w:t>” UNLV Lecture Forum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(Nove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ber 19,</w:t>
      </w:r>
    </w:p>
    <w:p w14:paraId="003B49C2" w14:textId="77777777" w:rsidR="00DF392D" w:rsidRPr="003C4192" w:rsidRDefault="00306865" w:rsidP="003C4192">
      <w:pPr>
        <w:ind w:left="8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2004)</w:t>
      </w:r>
    </w:p>
    <w:p w14:paraId="7D8953B7" w14:textId="77777777" w:rsidR="00DF392D" w:rsidRPr="003C4192" w:rsidRDefault="00306865" w:rsidP="003C4192">
      <w:pPr>
        <w:spacing w:before="3"/>
        <w:ind w:left="820" w:right="388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Evaluating the presidential election results, Tele</w:t>
      </w:r>
      <w:r w:rsidRPr="003C4192">
        <w:rPr>
          <w:rFonts w:asciiTheme="minorHAnsi" w:hAnsiTheme="minorHAnsi" w:cstheme="minorHAnsi"/>
          <w:sz w:val="22"/>
          <w:szCs w:val="22"/>
        </w:rPr>
        <w:t>vised panel discussion (public access, UCSB) (Nove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ber 15, 2004)</w:t>
      </w:r>
    </w:p>
    <w:p w14:paraId="185D9530" w14:textId="77777777" w:rsidR="00DF392D" w:rsidRPr="003C4192" w:rsidRDefault="00306865" w:rsidP="003C4192">
      <w:pPr>
        <w:ind w:left="820" w:right="827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“The Multifibre Arrange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 (MFA) and Free Trade’s I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pact on the Gar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ent Industry,” Sweatshop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atch, UCLA Labor Center Con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C4192">
        <w:rPr>
          <w:rFonts w:asciiTheme="minorHAnsi" w:hAnsiTheme="minorHAnsi" w:cstheme="minorHAnsi"/>
          <w:sz w:val="22"/>
          <w:szCs w:val="22"/>
        </w:rPr>
        <w:t>erence on the Future of California’s Gar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ent Industry: </w:t>
      </w:r>
      <w:r w:rsidRPr="003C4192">
        <w:rPr>
          <w:rFonts w:asciiTheme="minorHAnsi" w:hAnsiTheme="minorHAnsi" w:cstheme="minorHAnsi"/>
          <w:sz w:val="22"/>
          <w:szCs w:val="22"/>
        </w:rPr>
        <w:t>Strenghtening Opportunities for I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 xml:space="preserve">igrant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orkers, UCLA Downtown Labor Center (Nove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ber 11-12, 2004)</w:t>
      </w:r>
    </w:p>
    <w:p w14:paraId="5930FE1F" w14:textId="77777777" w:rsidR="00DF392D" w:rsidRPr="003C4192" w:rsidRDefault="00306865" w:rsidP="003C4192">
      <w:pPr>
        <w:ind w:left="10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“Corporate Power in A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erica,” Green party Foru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, Faulkner Gallery, Santa Barbara (Nove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ber</w:t>
      </w:r>
    </w:p>
    <w:p w14:paraId="4791C121" w14:textId="77777777" w:rsidR="00DF392D" w:rsidRPr="003C4192" w:rsidRDefault="00306865" w:rsidP="003C4192">
      <w:pPr>
        <w:spacing w:before="3"/>
        <w:ind w:left="8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9, 2004)</w:t>
      </w:r>
    </w:p>
    <w:p w14:paraId="3DAAEEF9" w14:textId="77777777" w:rsidR="00DF392D" w:rsidRPr="003C4192" w:rsidRDefault="00306865" w:rsidP="003C4192">
      <w:pPr>
        <w:spacing w:before="3"/>
        <w:ind w:left="10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"Fighting Sweatshops: Proble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s of Enforcing Glob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C4192">
        <w:rPr>
          <w:rFonts w:asciiTheme="minorHAnsi" w:hAnsiTheme="minorHAnsi" w:cstheme="minorHAnsi"/>
          <w:sz w:val="22"/>
          <w:szCs w:val="22"/>
        </w:rPr>
        <w:t xml:space="preserve">l </w:t>
      </w:r>
      <w:r w:rsidRPr="003C4192">
        <w:rPr>
          <w:rFonts w:asciiTheme="minorHAnsi" w:hAnsiTheme="minorHAnsi" w:cstheme="minorHAnsi"/>
          <w:sz w:val="22"/>
          <w:szCs w:val="22"/>
        </w:rPr>
        <w:t xml:space="preserve">Labor Standards," annual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eetings of the</w:t>
      </w:r>
    </w:p>
    <w:p w14:paraId="619E9415" w14:textId="77777777" w:rsidR="00DF392D" w:rsidRPr="003C4192" w:rsidRDefault="00306865" w:rsidP="003C4192">
      <w:pPr>
        <w:spacing w:before="3"/>
        <w:ind w:left="8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A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erican Sociological Association, San Francisco (August 14, 2004)</w:t>
      </w:r>
    </w:p>
    <w:p w14:paraId="1BA3CA5D" w14:textId="77777777" w:rsidR="00DF392D" w:rsidRPr="003C4192" w:rsidRDefault="00306865" w:rsidP="003C4192">
      <w:pPr>
        <w:spacing w:before="3"/>
        <w:ind w:left="100"/>
        <w:rPr>
          <w:rFonts w:asciiTheme="minorHAnsi" w:hAnsiTheme="minorHAnsi" w:cstheme="minorHAnsi"/>
          <w:sz w:val="22"/>
          <w:szCs w:val="22"/>
        </w:rPr>
        <w:sectPr w:rsidR="00DF392D" w:rsidRPr="003C4192">
          <w:pgSz w:w="12240" w:h="15840"/>
          <w:pgMar w:top="1380" w:right="1340" w:bottom="280" w:left="1340" w:header="0" w:footer="766" w:gutter="0"/>
          <w:cols w:space="720"/>
        </w:sectPr>
      </w:pPr>
      <w:r w:rsidRPr="003C4192">
        <w:rPr>
          <w:rFonts w:asciiTheme="minorHAnsi" w:hAnsiTheme="minorHAnsi" w:cstheme="minorHAnsi"/>
          <w:sz w:val="22"/>
          <w:szCs w:val="22"/>
        </w:rPr>
        <w:t>“Assessing Global Inequality,” presentation at SPACE workshop, UCSB (July 21, 2004)</w:t>
      </w:r>
    </w:p>
    <w:p w14:paraId="7597185D" w14:textId="77777777" w:rsidR="00DF392D" w:rsidRPr="003C4192" w:rsidRDefault="00306865" w:rsidP="003C4192">
      <w:pPr>
        <w:spacing w:before="61"/>
        <w:ind w:left="840" w:right="119" w:hanging="720"/>
        <w:jc w:val="both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lastRenderedPageBreak/>
        <w:t>“Global Production and the Rise of De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and-Responsiv</w:t>
      </w:r>
      <w:r w:rsidRPr="003C4192">
        <w:rPr>
          <w:rFonts w:asciiTheme="minorHAnsi" w:hAnsiTheme="minorHAnsi" w:cstheme="minorHAnsi"/>
          <w:sz w:val="22"/>
          <w:szCs w:val="22"/>
        </w:rPr>
        <w:t>e Econo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ies Marketing, Merchandising, and Retailing,” Sloan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orkshop Series in Industry Studies on The Role of Inter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ediaries in Global Value Chains, University of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ashington (June 7, 2004)</w:t>
      </w:r>
    </w:p>
    <w:p w14:paraId="408EAC09" w14:textId="77777777" w:rsidR="00DF392D" w:rsidRPr="003C4192" w:rsidRDefault="00306865" w:rsidP="003C4192">
      <w:pPr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 xml:space="preserve">“The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orld A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C4192">
        <w:rPr>
          <w:rFonts w:asciiTheme="minorHAnsi" w:hAnsiTheme="minorHAnsi" w:cstheme="minorHAnsi"/>
          <w:sz w:val="22"/>
          <w:szCs w:val="22"/>
        </w:rPr>
        <w:t>ter (Textile/Apparel) Quotas,” presentation and brie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C4192">
        <w:rPr>
          <w:rFonts w:asciiTheme="minorHAnsi" w:hAnsiTheme="minorHAnsi" w:cstheme="minorHAnsi"/>
          <w:sz w:val="22"/>
          <w:szCs w:val="22"/>
        </w:rPr>
        <w:t>ing be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C4192">
        <w:rPr>
          <w:rFonts w:asciiTheme="minorHAnsi" w:hAnsiTheme="minorHAnsi" w:cstheme="minorHAnsi"/>
          <w:sz w:val="22"/>
          <w:szCs w:val="22"/>
        </w:rPr>
        <w:t>ore the State</w:t>
      </w:r>
    </w:p>
    <w:p w14:paraId="3C6A9FAD" w14:textId="77777777" w:rsidR="00DF392D" w:rsidRPr="003C4192" w:rsidRDefault="00306865" w:rsidP="003C4192">
      <w:pPr>
        <w:spacing w:before="3"/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Depart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ent’s Bureau of Intelligence and Research (INR),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ashington, D.C. (May 21,</w:t>
      </w:r>
    </w:p>
    <w:p w14:paraId="617C717C" w14:textId="77777777" w:rsidR="00DF392D" w:rsidRPr="003C4192" w:rsidRDefault="00306865" w:rsidP="003C4192">
      <w:pPr>
        <w:spacing w:before="3"/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2004)</w:t>
      </w:r>
    </w:p>
    <w:p w14:paraId="7E1A8061" w14:textId="77777777" w:rsidR="00DF392D" w:rsidRPr="003C4192" w:rsidRDefault="00306865" w:rsidP="003C4192">
      <w:pPr>
        <w:spacing w:before="3"/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“Can Multinationals Be Challenged?</w:t>
      </w:r>
      <w:r w:rsidRPr="003C419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Fighting Sweatshops in the Global Econo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y,” Urban and</w:t>
      </w:r>
    </w:p>
    <w:p w14:paraId="59BBFD60" w14:textId="77777777" w:rsidR="00DF392D" w:rsidRPr="003C4192" w:rsidRDefault="00306865" w:rsidP="003C4192">
      <w:pPr>
        <w:spacing w:before="3"/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Global Studies Progra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, University of Southern </w:t>
      </w:r>
      <w:r w:rsidRPr="003C4192">
        <w:rPr>
          <w:rFonts w:asciiTheme="minorHAnsi" w:hAnsiTheme="minorHAnsi" w:cstheme="minorHAnsi"/>
          <w:sz w:val="22"/>
          <w:szCs w:val="22"/>
        </w:rPr>
        <w:t>California (April 1, 2004)</w:t>
      </w:r>
    </w:p>
    <w:p w14:paraId="1BF43AB2" w14:textId="77777777" w:rsidR="00DF392D" w:rsidRPr="003C4192" w:rsidRDefault="00306865" w:rsidP="003C4192">
      <w:pPr>
        <w:spacing w:before="3"/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“The Flowering of the Corporations,” presentation at Green Party Public Foru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, Santa Barbara</w:t>
      </w:r>
    </w:p>
    <w:p w14:paraId="037C8AF2" w14:textId="77777777" w:rsidR="00DF392D" w:rsidRPr="003C4192" w:rsidRDefault="00306865" w:rsidP="003C4192">
      <w:pPr>
        <w:spacing w:before="3"/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(March 16, 2004)</w:t>
      </w:r>
    </w:p>
    <w:p w14:paraId="5BEB15F1" w14:textId="77777777" w:rsidR="00DF392D" w:rsidRPr="003C4192" w:rsidRDefault="00306865" w:rsidP="003C4192">
      <w:pPr>
        <w:spacing w:before="3"/>
        <w:ind w:left="120" w:right="297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 xml:space="preserve">“The Truth Behind the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ar in Iraq,” panel discussion, Ca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pbell Hall, UCSB (March 9, 2004) “Teaching Global Studies,” pa</w:t>
      </w:r>
      <w:r w:rsidRPr="003C4192">
        <w:rPr>
          <w:rFonts w:asciiTheme="minorHAnsi" w:hAnsiTheme="minorHAnsi" w:cstheme="minorHAnsi"/>
          <w:sz w:val="22"/>
          <w:szCs w:val="22"/>
        </w:rPr>
        <w:t>nel discussion with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Mary Kaldor (LSE) and others, A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erica and</w:t>
      </w:r>
    </w:p>
    <w:p w14:paraId="64B5A8F2" w14:textId="77777777" w:rsidR="00DF392D" w:rsidRPr="003C4192" w:rsidRDefault="00306865" w:rsidP="003C4192">
      <w:pPr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 xml:space="preserve">the Reshaping of a New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orld Order series, UCSB (February 27, 2004)</w:t>
      </w:r>
    </w:p>
    <w:p w14:paraId="281F496C" w14:textId="77777777" w:rsidR="00DF392D" w:rsidRPr="003C4192" w:rsidRDefault="00306865" w:rsidP="003C4192">
      <w:pPr>
        <w:spacing w:before="3"/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“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hat Students Can Do in Fighting Sweatshop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Production,” plenary presentation at United</w:t>
      </w:r>
    </w:p>
    <w:p w14:paraId="5350713A" w14:textId="77777777" w:rsidR="00DF392D" w:rsidRPr="003C4192" w:rsidRDefault="00306865" w:rsidP="003C4192">
      <w:pPr>
        <w:spacing w:before="3"/>
        <w:ind w:left="120" w:right="139" w:firstLine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Students Againast Sweatshops Annual Co</w:t>
      </w:r>
      <w:r w:rsidRPr="003C4192">
        <w:rPr>
          <w:rFonts w:asciiTheme="minorHAnsi" w:hAnsiTheme="minorHAnsi" w:cstheme="minorHAnsi"/>
          <w:sz w:val="22"/>
          <w:szCs w:val="22"/>
        </w:rPr>
        <w:t>nfe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C4192">
        <w:rPr>
          <w:rFonts w:asciiTheme="minorHAnsi" w:hAnsiTheme="minorHAnsi" w:cstheme="minorHAnsi"/>
          <w:sz w:val="22"/>
          <w:szCs w:val="22"/>
        </w:rPr>
        <w:t>ence, Atlanta, Georgia (February 13, 2004) “Co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>odity Chains and Econo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ic Develop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ent: One and a Half Proposals for Spatially-</w:t>
      </w:r>
    </w:p>
    <w:p w14:paraId="5014925D" w14:textId="77777777" w:rsidR="00DF392D" w:rsidRPr="003C4192" w:rsidRDefault="00306865" w:rsidP="003C4192">
      <w:pPr>
        <w:ind w:left="840" w:right="178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 xml:space="preserve">Oriented Research,”conference on </w:t>
      </w:r>
      <w:r w:rsidRPr="003C4192">
        <w:rPr>
          <w:rFonts w:asciiTheme="minorHAnsi" w:hAnsiTheme="minorHAnsi" w:cstheme="minorHAnsi"/>
          <w:i/>
          <w:sz w:val="22"/>
          <w:szCs w:val="22"/>
        </w:rPr>
        <w:t>Time-Mapping Globalization in the World-Syste</w:t>
      </w:r>
      <w:r w:rsidRPr="003C4192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, University of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Cali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C4192">
        <w:rPr>
          <w:rFonts w:asciiTheme="minorHAnsi" w:hAnsiTheme="minorHAnsi" w:cstheme="minorHAnsi"/>
          <w:sz w:val="22"/>
          <w:szCs w:val="22"/>
        </w:rPr>
        <w:t xml:space="preserve">ornia-Riverside Institute 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C4192">
        <w:rPr>
          <w:rFonts w:asciiTheme="minorHAnsi" w:hAnsiTheme="minorHAnsi" w:cstheme="minorHAnsi"/>
          <w:sz w:val="22"/>
          <w:szCs w:val="22"/>
        </w:rPr>
        <w:t xml:space="preserve">or Research on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orld-Syste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s (February 7,</w:t>
      </w:r>
    </w:p>
    <w:p w14:paraId="403FE0E3" w14:textId="77777777" w:rsidR="00DF392D" w:rsidRPr="003C4192" w:rsidRDefault="00306865" w:rsidP="003C4192">
      <w:pPr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2004)</w:t>
      </w:r>
    </w:p>
    <w:p w14:paraId="6DA33BE7" w14:textId="77777777" w:rsidR="00DF392D" w:rsidRPr="003C4192" w:rsidRDefault="00306865" w:rsidP="003C4192">
      <w:pPr>
        <w:spacing w:before="3"/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“Fighting Sweatshops: Proble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s of Enforcing Glob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C4192">
        <w:rPr>
          <w:rFonts w:asciiTheme="minorHAnsi" w:hAnsiTheme="minorHAnsi" w:cstheme="minorHAnsi"/>
          <w:sz w:val="22"/>
          <w:szCs w:val="22"/>
        </w:rPr>
        <w:t>l Labor Standards,” presentation at Bowdoin</w:t>
      </w:r>
    </w:p>
    <w:p w14:paraId="2A3E0C26" w14:textId="77777777" w:rsidR="00DF392D" w:rsidRPr="003C4192" w:rsidRDefault="00306865" w:rsidP="003C4192">
      <w:pPr>
        <w:spacing w:before="3"/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College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>on Hour (Nove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ber 14, 2004)</w:t>
      </w:r>
    </w:p>
    <w:p w14:paraId="2964D1C4" w14:textId="77777777" w:rsidR="00DF392D" w:rsidRPr="003C4192" w:rsidRDefault="00306865" w:rsidP="003C4192">
      <w:pPr>
        <w:spacing w:before="3"/>
        <w:ind w:left="840" w:right="240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 xml:space="preserve">“A Unipolar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orld?</w:t>
      </w:r>
      <w:r w:rsidRPr="003C419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Occupation and 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pire,” panel</w:t>
      </w:r>
      <w:r w:rsidRPr="003C4192">
        <w:rPr>
          <w:rFonts w:asciiTheme="minorHAnsi" w:hAnsiTheme="minorHAnsi" w:cstheme="minorHAnsi"/>
          <w:sz w:val="22"/>
          <w:szCs w:val="22"/>
        </w:rPr>
        <w:t xml:space="preserve"> discussion and debate (with Beja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in Jerry Cohen, UCSB Political Science), Santa Barbara City College Adult Education Series (October 9, 2003)</w:t>
      </w:r>
    </w:p>
    <w:p w14:paraId="1BD01C61" w14:textId="77777777" w:rsidR="00DF392D" w:rsidRPr="003C4192" w:rsidRDefault="00306865" w:rsidP="003C4192">
      <w:pPr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“Fighting Sweatshops: Proble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s of Enforcing Global Labor Standards,” presentation at</w:t>
      </w:r>
    </w:p>
    <w:p w14:paraId="19DD765B" w14:textId="77777777" w:rsidR="00DF392D" w:rsidRPr="003C4192" w:rsidRDefault="00306865" w:rsidP="003C4192">
      <w:pPr>
        <w:spacing w:before="3"/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 xml:space="preserve">University of South Florida </w:t>
      </w:r>
      <w:r w:rsidRPr="003C4192">
        <w:rPr>
          <w:rFonts w:asciiTheme="minorHAnsi" w:hAnsiTheme="minorHAnsi" w:cstheme="minorHAnsi"/>
          <w:sz w:val="22"/>
          <w:szCs w:val="22"/>
        </w:rPr>
        <w:t>Globalization Resarch Center (Septe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ber 18, 2004)</w:t>
      </w:r>
    </w:p>
    <w:p w14:paraId="60122E9D" w14:textId="77777777" w:rsidR="00DF392D" w:rsidRPr="003C4192" w:rsidRDefault="00306865" w:rsidP="003C4192">
      <w:pPr>
        <w:spacing w:before="3"/>
        <w:ind w:left="840" w:right="206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 xml:space="preserve">“Labor Conditions and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hat Can Be Done,” International Union of Socialist Youth conference, Ka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ena Vourla, Greece (July 28, 2003)</w:t>
      </w:r>
    </w:p>
    <w:p w14:paraId="349327A9" w14:textId="77777777" w:rsidR="00DF392D" w:rsidRPr="003C4192" w:rsidRDefault="00306865" w:rsidP="003C4192">
      <w:pPr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“Ethical Consu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erism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and Sustainable Develop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ent,” </w:t>
      </w:r>
      <w:r w:rsidRPr="003C4192">
        <w:rPr>
          <w:rFonts w:asciiTheme="minorHAnsi" w:hAnsiTheme="minorHAnsi" w:cstheme="minorHAnsi"/>
          <w:sz w:val="22"/>
          <w:szCs w:val="22"/>
        </w:rPr>
        <w:t>International Union of</w:t>
      </w:r>
    </w:p>
    <w:p w14:paraId="0C654415" w14:textId="77777777" w:rsidR="00DF392D" w:rsidRPr="003C4192" w:rsidRDefault="00306865" w:rsidP="003C4192">
      <w:pPr>
        <w:spacing w:before="3"/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Socialist Youth conference, Ka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ena Vourla, Greece (July 27, 2003)</w:t>
      </w:r>
    </w:p>
    <w:p w14:paraId="23F18A42" w14:textId="77777777" w:rsidR="00DF392D" w:rsidRPr="003C4192" w:rsidRDefault="00306865" w:rsidP="003C4192">
      <w:pPr>
        <w:spacing w:before="3"/>
        <w:ind w:left="840" w:right="132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“Changing Global Political Econo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y, Changing Conditions of Labor,” presentation at the Youth at the Millenium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Conference, La Casa de Maria, Santa Barbara, CA (May 9, 2</w:t>
      </w:r>
      <w:r w:rsidRPr="003C4192">
        <w:rPr>
          <w:rFonts w:asciiTheme="minorHAnsi" w:hAnsiTheme="minorHAnsi" w:cstheme="minorHAnsi"/>
          <w:sz w:val="22"/>
          <w:szCs w:val="22"/>
        </w:rPr>
        <w:t>003)</w:t>
      </w:r>
    </w:p>
    <w:p w14:paraId="0451DB66" w14:textId="77777777" w:rsidR="00DF392D" w:rsidRPr="003C4192" w:rsidRDefault="00306865" w:rsidP="003C4192">
      <w:pPr>
        <w:ind w:left="840" w:right="393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“Retail-Driven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>odity Chains and the Privatization of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En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C4192">
        <w:rPr>
          <w:rFonts w:asciiTheme="minorHAnsi" w:hAnsiTheme="minorHAnsi" w:cstheme="minorHAnsi"/>
          <w:sz w:val="22"/>
          <w:szCs w:val="22"/>
        </w:rPr>
        <w:t>orce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ent: Challenges to Labor Organizing” (paper presented at conference on “Towards a Critical Globalization Studies” (UCSB, May 3, 2003)</w:t>
      </w:r>
    </w:p>
    <w:p w14:paraId="535A8E3A" w14:textId="77777777" w:rsidR="00DF392D" w:rsidRPr="003C4192" w:rsidRDefault="00306865" w:rsidP="003C4192">
      <w:pPr>
        <w:ind w:left="840" w:right="349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“Sweatshops and Low-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age Labor in the Global Econo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y</w:t>
      </w:r>
      <w:r w:rsidRPr="003C4192">
        <w:rPr>
          <w:rFonts w:asciiTheme="minorHAnsi" w:hAnsiTheme="minorHAnsi" w:cstheme="minorHAnsi"/>
          <w:sz w:val="22"/>
          <w:szCs w:val="22"/>
        </w:rPr>
        <w:t>: Trends and Opportunities for Foundations to Get Involved,” Council on Foundations Annual Meeting (Dallas, Texas April 29, 2003)</w:t>
      </w:r>
    </w:p>
    <w:p w14:paraId="540F2D6C" w14:textId="77777777" w:rsidR="00DF392D" w:rsidRPr="003C4192" w:rsidRDefault="00306865" w:rsidP="003C4192">
      <w:pPr>
        <w:ind w:left="840" w:right="476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Discussant, session on Political Econo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y of the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orld Syste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, Asia in the Global Econo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y, A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erican Sociological </w:t>
      </w:r>
      <w:r w:rsidRPr="003C4192">
        <w:rPr>
          <w:rFonts w:asciiTheme="minorHAnsi" w:hAnsiTheme="minorHAnsi" w:cstheme="minorHAnsi"/>
          <w:sz w:val="22"/>
          <w:szCs w:val="22"/>
        </w:rPr>
        <w:t>Association Annu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C4192">
        <w:rPr>
          <w:rFonts w:asciiTheme="minorHAnsi" w:hAnsiTheme="minorHAnsi" w:cstheme="minorHAnsi"/>
          <w:sz w:val="22"/>
          <w:szCs w:val="22"/>
        </w:rPr>
        <w:t xml:space="preserve">l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eetings (Chicago, Ill., August 2002)</w:t>
      </w:r>
    </w:p>
    <w:p w14:paraId="654E66B8" w14:textId="77777777" w:rsidR="00DF392D" w:rsidRPr="003C4192" w:rsidRDefault="00306865" w:rsidP="003C4192">
      <w:pPr>
        <w:ind w:left="18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“Individual Exposure to Globalization in Tai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an: An 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pirical Analysis” (with Ming-Chang</w:t>
      </w:r>
    </w:p>
    <w:p w14:paraId="0BC77C8F" w14:textId="77777777" w:rsidR="00DF392D" w:rsidRPr="003C4192" w:rsidRDefault="00306865" w:rsidP="003C4192">
      <w:pPr>
        <w:spacing w:before="3"/>
        <w:ind w:left="99" w:right="326" w:firstLine="106"/>
        <w:jc w:val="center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 xml:space="preserve">Tsai), International Sociological Association, Brisbane, Australia (July 13, 2002) Institute 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C4192">
        <w:rPr>
          <w:rFonts w:asciiTheme="minorHAnsi" w:hAnsiTheme="minorHAnsi" w:cstheme="minorHAnsi"/>
          <w:sz w:val="22"/>
          <w:szCs w:val="22"/>
        </w:rPr>
        <w:t xml:space="preserve">or Research on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orld Syste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s (IRO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S) con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C4192">
        <w:rPr>
          <w:rFonts w:asciiTheme="minorHAnsi" w:hAnsiTheme="minorHAnsi" w:cstheme="minorHAnsi"/>
          <w:sz w:val="22"/>
          <w:szCs w:val="22"/>
        </w:rPr>
        <w:t xml:space="preserve">erence, discussant 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C4192">
        <w:rPr>
          <w:rFonts w:asciiTheme="minorHAnsi" w:hAnsiTheme="minorHAnsi" w:cstheme="minorHAnsi"/>
          <w:sz w:val="22"/>
          <w:szCs w:val="22"/>
        </w:rPr>
        <w:t>or panel on “Labor,</w:t>
      </w:r>
    </w:p>
    <w:p w14:paraId="7F023A02" w14:textId="77777777" w:rsidR="00DF392D" w:rsidRPr="003C4192" w:rsidRDefault="00306865" w:rsidP="003C4192">
      <w:pPr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Hege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ony, and Globalization,”  UC Riverside (May 4, 2002)</w:t>
      </w:r>
    </w:p>
    <w:p w14:paraId="13786A8C" w14:textId="77777777" w:rsidR="00DF392D" w:rsidRPr="003C4192" w:rsidRDefault="00306865" w:rsidP="003C4192">
      <w:pPr>
        <w:spacing w:before="3"/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“Testi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ony on the Proposed Santa Barbara Living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age Ordinance,” testi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ony before Santa</w:t>
      </w:r>
    </w:p>
    <w:p w14:paraId="0D9C2E3E" w14:textId="77777777" w:rsidR="00DF392D" w:rsidRPr="003C4192" w:rsidRDefault="00306865" w:rsidP="003C4192">
      <w:pPr>
        <w:spacing w:before="3"/>
        <w:ind w:left="840"/>
        <w:rPr>
          <w:rFonts w:asciiTheme="minorHAnsi" w:hAnsiTheme="minorHAnsi" w:cstheme="minorHAnsi"/>
          <w:sz w:val="22"/>
          <w:szCs w:val="22"/>
        </w:rPr>
        <w:sectPr w:rsidR="00DF392D" w:rsidRPr="003C4192">
          <w:pgSz w:w="12240" w:h="15840"/>
          <w:pgMar w:top="1380" w:right="1320" w:bottom="280" w:left="1320" w:header="0" w:footer="766" w:gutter="0"/>
          <w:cols w:space="720"/>
        </w:sectPr>
      </w:pPr>
      <w:r w:rsidRPr="003C4192">
        <w:rPr>
          <w:rFonts w:asciiTheme="minorHAnsi" w:hAnsiTheme="minorHAnsi" w:cstheme="minorHAnsi"/>
          <w:sz w:val="22"/>
          <w:szCs w:val="22"/>
        </w:rPr>
        <w:t xml:space="preserve">Barbara City Council </w:t>
      </w:r>
      <w:r w:rsidRPr="003C4192">
        <w:rPr>
          <w:rFonts w:asciiTheme="minorHAnsi" w:hAnsiTheme="minorHAnsi" w:cstheme="minorHAnsi"/>
          <w:sz w:val="22"/>
          <w:szCs w:val="22"/>
        </w:rPr>
        <w:t>(March 19, 2002)</w:t>
      </w:r>
    </w:p>
    <w:p w14:paraId="3BA6A889" w14:textId="77777777" w:rsidR="00DF392D" w:rsidRPr="003C4192" w:rsidRDefault="00306865" w:rsidP="003C4192">
      <w:pPr>
        <w:spacing w:before="61"/>
        <w:ind w:left="120" w:right="416"/>
        <w:jc w:val="both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lastRenderedPageBreak/>
        <w:t>“The Econo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ic I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pacts of Septe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ber 11,” presentation to UCSB Foundation annual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eeting</w:t>
      </w:r>
    </w:p>
    <w:p w14:paraId="039C6976" w14:textId="77777777" w:rsidR="00DF392D" w:rsidRPr="003C4192" w:rsidRDefault="00306865" w:rsidP="003C4192">
      <w:pPr>
        <w:spacing w:before="3"/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(February 9, 2002)</w:t>
      </w:r>
    </w:p>
    <w:p w14:paraId="2286979B" w14:textId="77777777" w:rsidR="00DF392D" w:rsidRPr="003C4192" w:rsidRDefault="00306865" w:rsidP="003C4192">
      <w:pPr>
        <w:spacing w:before="3"/>
        <w:ind w:left="840" w:right="323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“The Problem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of Sweatshops and the Role of Consu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er Action,” Progressive Jewish Alliance, Los Angeles (Dece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ber 6, 2001)</w:t>
      </w:r>
    </w:p>
    <w:p w14:paraId="2072D094" w14:textId="77777777" w:rsidR="00DF392D" w:rsidRPr="003C4192" w:rsidRDefault="00306865" w:rsidP="003C4192">
      <w:pPr>
        <w:ind w:left="840" w:right="164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“The Econo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i</w:t>
      </w:r>
      <w:r w:rsidRPr="003C4192">
        <w:rPr>
          <w:rFonts w:asciiTheme="minorHAnsi" w:hAnsiTheme="minorHAnsi" w:cstheme="minorHAnsi"/>
          <w:sz w:val="22"/>
          <w:szCs w:val="22"/>
        </w:rPr>
        <w:t>c I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pacts of Septe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ber 11,” econo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ic panel in “Beyond the Catastrophe” Series, Interdisciplinary Hu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anities Center, UCSB (Nove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ber 6, 2001)</w:t>
      </w:r>
    </w:p>
    <w:p w14:paraId="6FB88B3D" w14:textId="77777777" w:rsidR="00DF392D" w:rsidRPr="003C4192" w:rsidRDefault="00306865" w:rsidP="003C4192">
      <w:pPr>
        <w:ind w:left="120" w:right="1150"/>
        <w:jc w:val="both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 xml:space="preserve">“Spatial Analysis in the Social Sciences,” Didactic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orkshop, A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erican Sociological</w:t>
      </w:r>
    </w:p>
    <w:p w14:paraId="15C29C52" w14:textId="77777777" w:rsidR="00DF392D" w:rsidRPr="003C4192" w:rsidRDefault="00306865" w:rsidP="003C4192">
      <w:pPr>
        <w:spacing w:before="3"/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Association Annual Meetings, Ana</w:t>
      </w:r>
      <w:r w:rsidRPr="003C4192">
        <w:rPr>
          <w:rFonts w:asciiTheme="minorHAnsi" w:hAnsiTheme="minorHAnsi" w:cstheme="minorHAnsi"/>
          <w:sz w:val="22"/>
          <w:szCs w:val="22"/>
        </w:rPr>
        <w:t>hei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, CA (August 20, 2001)</w:t>
      </w:r>
    </w:p>
    <w:p w14:paraId="65F3C4B0" w14:textId="77777777" w:rsidR="00DF392D" w:rsidRPr="003C4192" w:rsidRDefault="00306865" w:rsidP="003C4192">
      <w:pPr>
        <w:spacing w:before="3"/>
        <w:ind w:left="840" w:right="101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“Author Meets Critic” (</w:t>
      </w:r>
      <w:r w:rsidRPr="003C4192">
        <w:rPr>
          <w:rFonts w:asciiTheme="minorHAnsi" w:hAnsiTheme="minorHAnsi" w:cstheme="minorHAnsi"/>
          <w:i/>
          <w:sz w:val="22"/>
          <w:szCs w:val="22"/>
        </w:rPr>
        <w:t>Behind the Label</w:t>
      </w:r>
      <w:r w:rsidRPr="003C4192">
        <w:rPr>
          <w:rFonts w:asciiTheme="minorHAnsi" w:hAnsiTheme="minorHAnsi" w:cstheme="minorHAnsi"/>
          <w:sz w:val="22"/>
          <w:szCs w:val="22"/>
        </w:rPr>
        <w:t>), A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erican Sociological Association Annual Meetings, Anahei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, CA (August 19, 2001)</w:t>
      </w:r>
    </w:p>
    <w:p w14:paraId="53CD780A" w14:textId="77777777" w:rsidR="00DF392D" w:rsidRPr="003C4192" w:rsidRDefault="00306865" w:rsidP="003C4192">
      <w:pPr>
        <w:ind w:left="840" w:right="1043" w:hanging="66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Organizer and Presider, Political Econo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y of the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orld System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(PE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 xml:space="preserve">S) session on Globalization and </w:t>
      </w:r>
      <w:r w:rsidRPr="003C4192">
        <w:rPr>
          <w:rFonts w:asciiTheme="minorHAnsi" w:hAnsiTheme="minorHAnsi" w:cstheme="minorHAnsi"/>
          <w:sz w:val="22"/>
          <w:szCs w:val="22"/>
        </w:rPr>
        <w:t>Labor, A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erican Soc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4192">
        <w:rPr>
          <w:rFonts w:asciiTheme="minorHAnsi" w:hAnsiTheme="minorHAnsi" w:cstheme="minorHAnsi"/>
          <w:sz w:val="22"/>
          <w:szCs w:val="22"/>
        </w:rPr>
        <w:t>ological Association Annual Meetings, Anahei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, CA (August 18, 2001)</w:t>
      </w:r>
    </w:p>
    <w:p w14:paraId="0C830B40" w14:textId="77777777" w:rsidR="00DF392D" w:rsidRPr="003C4192" w:rsidRDefault="00306865" w:rsidP="003C4192">
      <w:pPr>
        <w:ind w:left="120" w:right="438"/>
        <w:jc w:val="both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 xml:space="preserve">“A Living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age for Santa Barbara City Te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porary and Contract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orkers,” testi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ony before</w:t>
      </w:r>
    </w:p>
    <w:p w14:paraId="1A535425" w14:textId="77777777" w:rsidR="00DF392D" w:rsidRPr="003C4192" w:rsidRDefault="00306865" w:rsidP="003C4192">
      <w:pPr>
        <w:spacing w:before="3"/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Santa Barbara City Council (June 19, 2001)</w:t>
      </w:r>
    </w:p>
    <w:p w14:paraId="09CFC445" w14:textId="77777777" w:rsidR="00DF392D" w:rsidRPr="003C4192" w:rsidRDefault="00306865" w:rsidP="003C4192">
      <w:pPr>
        <w:spacing w:before="3"/>
        <w:ind w:left="120" w:right="715"/>
        <w:jc w:val="both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 xml:space="preserve">“Growth and Growth Control in </w:t>
      </w:r>
      <w:r w:rsidRPr="003C4192">
        <w:rPr>
          <w:rFonts w:asciiTheme="minorHAnsi" w:hAnsiTheme="minorHAnsi" w:cstheme="minorHAnsi"/>
          <w:sz w:val="22"/>
          <w:szCs w:val="22"/>
        </w:rPr>
        <w:t>Santa Barbara,” Val Verde Retire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>unity, Santa</w:t>
      </w:r>
    </w:p>
    <w:p w14:paraId="02A940B8" w14:textId="77777777" w:rsidR="00DF392D" w:rsidRPr="003C4192" w:rsidRDefault="00306865" w:rsidP="003C4192">
      <w:pPr>
        <w:spacing w:before="3"/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Barbara, California (May 24, 2001)</w:t>
      </w:r>
    </w:p>
    <w:p w14:paraId="3224886B" w14:textId="77777777" w:rsidR="00DF392D" w:rsidRPr="003C4192" w:rsidRDefault="00306865" w:rsidP="003C4192">
      <w:pPr>
        <w:spacing w:before="3"/>
        <w:ind w:left="120" w:right="380"/>
        <w:jc w:val="both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“Global Standards, Local Enforce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ent,” 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ory University, Atlanta, Georgia (April 26, 2001) “Global Standards, Local Enforce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ent,” Trinity College, San Antonio, Texas (</w:t>
      </w:r>
      <w:r w:rsidRPr="003C4192">
        <w:rPr>
          <w:rFonts w:asciiTheme="minorHAnsi" w:hAnsiTheme="minorHAnsi" w:cstheme="minorHAnsi"/>
          <w:sz w:val="22"/>
          <w:szCs w:val="22"/>
        </w:rPr>
        <w:t>April 6, 2001) Guest Lecture, two introductory sociology classes and graduate se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inar, on globalizaiton and</w:t>
      </w:r>
    </w:p>
    <w:p w14:paraId="3E9245D8" w14:textId="77777777" w:rsidR="00DF392D" w:rsidRPr="003C4192" w:rsidRDefault="00306865" w:rsidP="003C4192">
      <w:pPr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labor standards, Trinity College, San Antonio, Texas (April 5, 2001)</w:t>
      </w:r>
    </w:p>
    <w:p w14:paraId="0C8E3934" w14:textId="77777777" w:rsidR="00DF392D" w:rsidRPr="003C4192" w:rsidRDefault="00306865" w:rsidP="003C4192">
      <w:pPr>
        <w:spacing w:before="3"/>
        <w:ind w:left="120" w:right="858"/>
        <w:jc w:val="both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 xml:space="preserve">“Author Meets Critics: </w:t>
      </w:r>
      <w:r w:rsidRPr="003C4192">
        <w:rPr>
          <w:rFonts w:asciiTheme="minorHAnsi" w:hAnsiTheme="minorHAnsi" w:cstheme="minorHAnsi"/>
          <w:i/>
          <w:sz w:val="22"/>
          <w:szCs w:val="22"/>
        </w:rPr>
        <w:t>Behind the Label</w:t>
      </w:r>
      <w:r w:rsidRPr="003C4192">
        <w:rPr>
          <w:rFonts w:asciiTheme="minorHAnsi" w:hAnsiTheme="minorHAnsi" w:cstheme="minorHAnsi"/>
          <w:sz w:val="22"/>
          <w:szCs w:val="22"/>
        </w:rPr>
        <w:t>, Presidential Session of the Pacific So</w:t>
      </w:r>
      <w:r w:rsidRPr="003C4192">
        <w:rPr>
          <w:rFonts w:asciiTheme="minorHAnsi" w:hAnsiTheme="minorHAnsi" w:cstheme="minorHAnsi"/>
          <w:sz w:val="22"/>
          <w:szCs w:val="22"/>
        </w:rPr>
        <w:t>ciological</w:t>
      </w:r>
    </w:p>
    <w:p w14:paraId="4735292D" w14:textId="77777777" w:rsidR="00DF392D" w:rsidRPr="003C4192" w:rsidRDefault="00306865" w:rsidP="003C4192">
      <w:pPr>
        <w:spacing w:before="3"/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Association (March 31, 2001)</w:t>
      </w:r>
    </w:p>
    <w:p w14:paraId="5D798068" w14:textId="77777777" w:rsidR="00DF392D" w:rsidRPr="003C4192" w:rsidRDefault="00306865" w:rsidP="003C4192">
      <w:pPr>
        <w:spacing w:before="3"/>
        <w:ind w:left="840" w:right="122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 xml:space="preserve">“Globalization: The Shrinking of the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orld,” Val Verde Retire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>unity, Santa Barbara, California (March 21, 2001)</w:t>
      </w:r>
    </w:p>
    <w:p w14:paraId="1940068D" w14:textId="77777777" w:rsidR="00DF392D" w:rsidRPr="003C4192" w:rsidRDefault="00306865" w:rsidP="003C4192">
      <w:pPr>
        <w:ind w:left="120" w:right="411"/>
        <w:jc w:val="both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“Global Standards, Local Enforce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ent: Securing Labor Rights in Global Production Chains,”</w:t>
      </w:r>
    </w:p>
    <w:p w14:paraId="484810DC" w14:textId="77777777" w:rsidR="00DF392D" w:rsidRPr="003C4192" w:rsidRDefault="00306865" w:rsidP="003C4192">
      <w:pPr>
        <w:spacing w:before="3"/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program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in international studies, Ventura College (February 26, 2001)</w:t>
      </w:r>
    </w:p>
    <w:p w14:paraId="0FBBA643" w14:textId="77777777" w:rsidR="00DF392D" w:rsidRPr="003C4192" w:rsidRDefault="00306865" w:rsidP="003C4192">
      <w:pPr>
        <w:spacing w:before="3"/>
        <w:ind w:left="120" w:right="819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TV Program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on Labor and Sweatshops, Channel 17, Santa Barbara (February 1, 2001) “Both Ends of the Continuu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: The Fashion Industry and Labor Standards,” University of</w:t>
      </w:r>
    </w:p>
    <w:p w14:paraId="2CE5FFC1" w14:textId="77777777" w:rsidR="00DF392D" w:rsidRPr="003C4192" w:rsidRDefault="00306865" w:rsidP="003C4192">
      <w:pPr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California at Davis</w:t>
      </w:r>
      <w:r w:rsidRPr="003C4192">
        <w:rPr>
          <w:rFonts w:asciiTheme="minorHAnsi" w:hAnsiTheme="minorHAnsi" w:cstheme="minorHAnsi"/>
          <w:sz w:val="22"/>
          <w:szCs w:val="22"/>
        </w:rPr>
        <w:t xml:space="preserve"> HRI Se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4192">
        <w:rPr>
          <w:rFonts w:asciiTheme="minorHAnsi" w:hAnsiTheme="minorHAnsi" w:cstheme="minorHAnsi"/>
          <w:sz w:val="22"/>
          <w:szCs w:val="22"/>
        </w:rPr>
        <w:t>nar (Nove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ber 30, 2000)</w:t>
      </w:r>
    </w:p>
    <w:p w14:paraId="0E91576C" w14:textId="77777777" w:rsidR="00DF392D" w:rsidRPr="003C4192" w:rsidRDefault="00306865" w:rsidP="003C4192">
      <w:pPr>
        <w:spacing w:before="3"/>
        <w:ind w:left="840" w:right="773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“Jewish Values and the Global Ca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paign Against Sweatshops,” guest ser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on at Shabbatt services, Hillel, University of Southern California (Nove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ber 10, 2000)</w:t>
      </w:r>
    </w:p>
    <w:p w14:paraId="78D38892" w14:textId="77777777" w:rsidR="00DF392D" w:rsidRPr="003C4192" w:rsidRDefault="00306865" w:rsidP="003C4192">
      <w:pPr>
        <w:ind w:left="120" w:right="1615"/>
        <w:jc w:val="both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 xml:space="preserve">“Globalization,” guest lecture at Santa Barbara City </w:t>
      </w:r>
      <w:r w:rsidRPr="003C4192">
        <w:rPr>
          <w:rFonts w:asciiTheme="minorHAnsi" w:hAnsiTheme="minorHAnsi" w:cstheme="minorHAnsi"/>
          <w:sz w:val="22"/>
          <w:szCs w:val="22"/>
        </w:rPr>
        <w:t>College (Nove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ber 2, 2000)</w:t>
      </w:r>
    </w:p>
    <w:p w14:paraId="662B4E09" w14:textId="77777777" w:rsidR="00DF392D" w:rsidRPr="003C4192" w:rsidRDefault="00306865" w:rsidP="003C4192">
      <w:pPr>
        <w:spacing w:before="3"/>
        <w:ind w:left="840" w:right="240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“The Student Anti-Sweatshop Move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 and Global Labor Standards Enforc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ent,” University of Arizona (October 26, 2000)</w:t>
      </w:r>
    </w:p>
    <w:p w14:paraId="265D98FF" w14:textId="77777777" w:rsidR="00DF392D" w:rsidRPr="003C4192" w:rsidRDefault="00306865" w:rsidP="003C4192">
      <w:pPr>
        <w:ind w:left="840" w:right="384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 xml:space="preserve">“Monitoring Labor Standards: The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oker Rights Consortium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and the Fair Labor Association, University of Rocheste</w:t>
      </w:r>
      <w:r w:rsidRPr="003C4192">
        <w:rPr>
          <w:rFonts w:asciiTheme="minorHAnsi" w:hAnsiTheme="minorHAnsi" w:cstheme="minorHAnsi"/>
          <w:sz w:val="22"/>
          <w:szCs w:val="22"/>
        </w:rPr>
        <w:t>r (October 12, 2000)</w:t>
      </w:r>
    </w:p>
    <w:p w14:paraId="6FC32D6D" w14:textId="77777777" w:rsidR="00DF392D" w:rsidRPr="003C4192" w:rsidRDefault="00306865" w:rsidP="003C4192">
      <w:pPr>
        <w:ind w:left="840" w:right="369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“Fighting Sweatshops: Proble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s of Enforcing Global Labor Standards,” paper presented at annual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eetings of the A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erican Sociological Association,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ashington, D.C. (August</w:t>
      </w:r>
    </w:p>
    <w:p w14:paraId="2DB290AE" w14:textId="77777777" w:rsidR="00DF392D" w:rsidRPr="003C4192" w:rsidRDefault="00306865" w:rsidP="003C4192">
      <w:pPr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16, 2000)</w:t>
      </w:r>
    </w:p>
    <w:p w14:paraId="36653436" w14:textId="77777777" w:rsidR="00DF392D" w:rsidRPr="003C4192" w:rsidRDefault="00306865" w:rsidP="003C4192">
      <w:pPr>
        <w:spacing w:before="3"/>
        <w:ind w:left="120" w:right="4769"/>
        <w:jc w:val="both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interview on sweatshops, KPFK (June 19, 2001)</w:t>
      </w:r>
    </w:p>
    <w:p w14:paraId="6390BCA7" w14:textId="77777777" w:rsidR="00DF392D" w:rsidRPr="003C4192" w:rsidRDefault="00306865" w:rsidP="003C4192">
      <w:pPr>
        <w:spacing w:before="3"/>
        <w:ind w:left="120" w:right="345"/>
        <w:jc w:val="both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“Jews an</w:t>
      </w:r>
      <w:r w:rsidRPr="003C4192">
        <w:rPr>
          <w:rFonts w:asciiTheme="minorHAnsi" w:hAnsiTheme="minorHAnsi" w:cstheme="minorHAnsi"/>
          <w:sz w:val="22"/>
          <w:szCs w:val="22"/>
        </w:rPr>
        <w:t>d Sweatshops,” talk at Santa Barbara Society for Jewish Secular Hu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anism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(May 21,</w:t>
      </w:r>
    </w:p>
    <w:p w14:paraId="42A245FC" w14:textId="77777777" w:rsidR="00DF392D" w:rsidRPr="003C4192" w:rsidRDefault="00306865" w:rsidP="003C4192">
      <w:pPr>
        <w:spacing w:before="3"/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2000)</w:t>
      </w:r>
    </w:p>
    <w:p w14:paraId="66639CED" w14:textId="77777777" w:rsidR="00DF392D" w:rsidRPr="003C4192" w:rsidRDefault="00306865" w:rsidP="003C4192">
      <w:pPr>
        <w:spacing w:before="3"/>
        <w:ind w:left="840" w:right="305" w:hanging="720"/>
        <w:rPr>
          <w:rFonts w:asciiTheme="minorHAnsi" w:hAnsiTheme="minorHAnsi" w:cstheme="minorHAnsi"/>
          <w:sz w:val="22"/>
          <w:szCs w:val="22"/>
        </w:rPr>
        <w:sectPr w:rsidR="00DF392D" w:rsidRPr="003C4192">
          <w:pgSz w:w="12240" w:h="15840"/>
          <w:pgMar w:top="1380" w:right="1340" w:bottom="280" w:left="1320" w:header="0" w:footer="766" w:gutter="0"/>
          <w:cols w:space="720"/>
        </w:sectPr>
      </w:pPr>
      <w:r w:rsidRPr="003C4192">
        <w:rPr>
          <w:rFonts w:asciiTheme="minorHAnsi" w:hAnsiTheme="minorHAnsi" w:cstheme="minorHAnsi"/>
          <w:sz w:val="22"/>
          <w:szCs w:val="22"/>
        </w:rPr>
        <w:t xml:space="preserve">“The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 xml:space="preserve">orking Class at Century’s End: Retrospect and Prospect,’ keynote address at UC Irvine conference on changes in labor at the turn of the </w:t>
      </w:r>
      <w:r w:rsidRPr="003C4192">
        <w:rPr>
          <w:rFonts w:asciiTheme="minorHAnsi" w:hAnsiTheme="minorHAnsi" w:cstheme="minorHAnsi"/>
          <w:sz w:val="22"/>
          <w:szCs w:val="22"/>
        </w:rPr>
        <w:t>Century (May 20, 2000)</w:t>
      </w:r>
    </w:p>
    <w:p w14:paraId="16881BC6" w14:textId="77777777" w:rsidR="00DF392D" w:rsidRPr="003C4192" w:rsidRDefault="00306865" w:rsidP="003C4192">
      <w:pPr>
        <w:spacing w:before="61"/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lastRenderedPageBreak/>
        <w:t>“Jews and Sweatshops: The Los Angeles Jewish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4192">
        <w:rPr>
          <w:rFonts w:asciiTheme="minorHAnsi" w:hAnsiTheme="minorHAnsi" w:cstheme="minorHAnsi"/>
          <w:sz w:val="22"/>
          <w:szCs w:val="22"/>
        </w:rPr>
        <w:t>ssion on Sweatshops,” guest ser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on at</w:t>
      </w:r>
    </w:p>
    <w:p w14:paraId="7E9E2F14" w14:textId="77777777" w:rsidR="00DF392D" w:rsidRPr="003C4192" w:rsidRDefault="00306865" w:rsidP="003C4192">
      <w:pPr>
        <w:spacing w:before="3"/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UCSB Hillel Shabbat Services (May 19, 2000)</w:t>
      </w:r>
    </w:p>
    <w:p w14:paraId="1580FC4B" w14:textId="77777777" w:rsidR="00DF392D" w:rsidRPr="003C4192" w:rsidRDefault="00306865" w:rsidP="003C4192">
      <w:pPr>
        <w:spacing w:before="3"/>
        <w:ind w:left="120" w:right="47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“Behind the Label,” presentation and booksigning at Borders, Santa Barbara (May 18, 2000) “The I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pact</w:t>
      </w:r>
      <w:r w:rsidRPr="003C4192">
        <w:rPr>
          <w:rFonts w:asciiTheme="minorHAnsi" w:hAnsiTheme="minorHAnsi" w:cstheme="minorHAnsi"/>
          <w:sz w:val="22"/>
          <w:szCs w:val="22"/>
        </w:rPr>
        <w:t>s of Growth In Santa Barbara: A Restrospective Analysis,” presentation to Santa</w:t>
      </w:r>
    </w:p>
    <w:p w14:paraId="105B7DA0" w14:textId="77777777" w:rsidR="00DF392D" w:rsidRPr="003C4192" w:rsidRDefault="00306865" w:rsidP="003C4192">
      <w:pPr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 xml:space="preserve">Barbara League of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 Voters (April 19, 2000)</w:t>
      </w:r>
    </w:p>
    <w:p w14:paraId="20EF1554" w14:textId="77777777" w:rsidR="00DF392D" w:rsidRPr="003C4192" w:rsidRDefault="00306865" w:rsidP="003C4192">
      <w:pPr>
        <w:spacing w:before="3"/>
        <w:ind w:left="840" w:right="204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“The Global ‘Race to the Botto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:’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hat can be Done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>?</w:t>
      </w:r>
      <w:r w:rsidRPr="003C4192">
        <w:rPr>
          <w:rFonts w:asciiTheme="minorHAnsi" w:hAnsiTheme="minorHAnsi" w:cstheme="minorHAnsi"/>
          <w:sz w:val="22"/>
          <w:szCs w:val="22"/>
        </w:rPr>
        <w:t>” presentation at teach-in on sweatshops, Cal Poly San Luis Obisbo (Nove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ber</w:t>
      </w:r>
      <w:r w:rsidRPr="003C4192">
        <w:rPr>
          <w:rFonts w:asciiTheme="minorHAnsi" w:hAnsiTheme="minorHAnsi" w:cstheme="minorHAnsi"/>
          <w:sz w:val="22"/>
          <w:szCs w:val="22"/>
        </w:rPr>
        <w:t xml:space="preserve"> 30, 1999)</w:t>
      </w:r>
    </w:p>
    <w:p w14:paraId="0F1205D2" w14:textId="77777777" w:rsidR="00DF392D" w:rsidRPr="003C4192" w:rsidRDefault="00306865" w:rsidP="003C4192">
      <w:pPr>
        <w:ind w:left="840" w:right="83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 xml:space="preserve">“The Global Apparel Industry: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hen Retailers Do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4192">
        <w:rPr>
          <w:rFonts w:asciiTheme="minorHAnsi" w:hAnsiTheme="minorHAnsi" w:cstheme="minorHAnsi"/>
          <w:sz w:val="22"/>
          <w:szCs w:val="22"/>
        </w:rPr>
        <w:t xml:space="preserve">nate,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hat Can be Done to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bat Sweatshops</w:t>
      </w:r>
      <w:r w:rsidRPr="003C4192">
        <w:rPr>
          <w:rFonts w:asciiTheme="minorHAnsi" w:hAnsiTheme="minorHAnsi" w:cstheme="minorHAnsi"/>
          <w:spacing w:val="2"/>
          <w:sz w:val="22"/>
          <w:szCs w:val="22"/>
        </w:rPr>
        <w:t>?</w:t>
      </w:r>
      <w:r w:rsidRPr="003C4192">
        <w:rPr>
          <w:rFonts w:asciiTheme="minorHAnsi" w:hAnsiTheme="minorHAnsi" w:cstheme="minorHAnsi"/>
          <w:sz w:val="22"/>
          <w:szCs w:val="22"/>
        </w:rPr>
        <w:t xml:space="preserve">” keynote presentation at The Living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age Sy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posiu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: College Logo Apparel, International Labor Standards and the Living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age Issue, Robert M. La Follett</w:t>
      </w:r>
      <w:r w:rsidRPr="003C4192">
        <w:rPr>
          <w:rFonts w:asciiTheme="minorHAnsi" w:hAnsiTheme="minorHAnsi" w:cstheme="minorHAnsi"/>
          <w:sz w:val="22"/>
          <w:szCs w:val="22"/>
        </w:rPr>
        <w:t xml:space="preserve">e Institute of Public Affairs, University of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4192">
        <w:rPr>
          <w:rFonts w:asciiTheme="minorHAnsi" w:hAnsiTheme="minorHAnsi" w:cstheme="minorHAnsi"/>
          <w:sz w:val="22"/>
          <w:szCs w:val="22"/>
        </w:rPr>
        <w:t>sconsin-Madison (Nove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ber 18-21, 1999)</w:t>
      </w:r>
    </w:p>
    <w:p w14:paraId="4175F5A6" w14:textId="77777777" w:rsidR="00DF392D" w:rsidRPr="003C4192" w:rsidRDefault="00306865" w:rsidP="003C4192">
      <w:pPr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“Between a Rock and a Hard Place: reflections on the S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ithsonian Institution Exhibition at the</w:t>
      </w:r>
    </w:p>
    <w:p w14:paraId="655DA929" w14:textId="77777777" w:rsidR="00DF392D" w:rsidRPr="003C4192" w:rsidRDefault="00306865" w:rsidP="003C4192">
      <w:pPr>
        <w:spacing w:before="3"/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Museum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 xml:space="preserve">of Tolerance,” on </w:t>
      </w:r>
      <w:r w:rsidRPr="003C4192">
        <w:rPr>
          <w:rFonts w:asciiTheme="minorHAnsi" w:hAnsiTheme="minorHAnsi" w:cstheme="minorHAnsi"/>
          <w:i/>
          <w:sz w:val="22"/>
          <w:szCs w:val="22"/>
        </w:rPr>
        <w:t xml:space="preserve">Which Way L.A. </w:t>
      </w:r>
      <w:r w:rsidRPr="003C4192">
        <w:rPr>
          <w:rFonts w:asciiTheme="minorHAnsi" w:hAnsiTheme="minorHAnsi" w:cstheme="minorHAnsi"/>
          <w:sz w:val="22"/>
          <w:szCs w:val="22"/>
        </w:rPr>
        <w:t>(public radio) (Nove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ber 18, 1999)</w:t>
      </w:r>
    </w:p>
    <w:p w14:paraId="552F6B27" w14:textId="77777777" w:rsidR="00DF392D" w:rsidRPr="003C4192" w:rsidRDefault="00306865" w:rsidP="003C4192">
      <w:pPr>
        <w:spacing w:before="3"/>
        <w:ind w:left="840" w:right="78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“Global Production, Local Initiative: Responsible B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C4192">
        <w:rPr>
          <w:rFonts w:asciiTheme="minorHAnsi" w:hAnsiTheme="minorHAnsi" w:cstheme="minorHAnsi"/>
          <w:sz w:val="22"/>
          <w:szCs w:val="22"/>
        </w:rPr>
        <w:t>siness Practices in an Era of Globalization,” Program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on Diversity and Difference: G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C4192">
        <w:rPr>
          <w:rFonts w:asciiTheme="minorHAnsi" w:hAnsiTheme="minorHAnsi" w:cstheme="minorHAnsi"/>
          <w:sz w:val="22"/>
          <w:szCs w:val="22"/>
        </w:rPr>
        <w:t>obalization Revisited, New Acade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y of Business, Bath, England (Nove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ber 9, 1999)</w:t>
      </w:r>
    </w:p>
    <w:p w14:paraId="172E882B" w14:textId="77777777" w:rsidR="00DF392D" w:rsidRPr="003C4192" w:rsidRDefault="00306865" w:rsidP="003C4192">
      <w:pPr>
        <w:ind w:left="840" w:right="170" w:hanging="66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“California’s Future: A Look at the 21</w:t>
      </w:r>
      <w:r w:rsidRPr="003C4192">
        <w:rPr>
          <w:rFonts w:asciiTheme="minorHAnsi" w:hAnsiTheme="minorHAnsi" w:cstheme="minorHAnsi"/>
          <w:sz w:val="22"/>
          <w:szCs w:val="22"/>
        </w:rPr>
        <w:t>st C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C4192">
        <w:rPr>
          <w:rFonts w:asciiTheme="minorHAnsi" w:hAnsiTheme="minorHAnsi" w:cstheme="minorHAnsi"/>
          <w:sz w:val="22"/>
          <w:szCs w:val="22"/>
        </w:rPr>
        <w:t>ntury,” Discovery Dialogue Sy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posiu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, UCSB Interdisciplinary Hu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anities Center in conjunction with UCSB General A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>ff</w:t>
      </w:r>
      <w:r w:rsidRPr="003C4192">
        <w:rPr>
          <w:rFonts w:asciiTheme="minorHAnsi" w:hAnsiTheme="minorHAnsi" w:cstheme="minorHAnsi"/>
          <w:sz w:val="22"/>
          <w:szCs w:val="22"/>
        </w:rPr>
        <w:t>iliates and Office of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>unity Relations, Santa Barbara, CA, University Club (October 18, 1999)</w:t>
      </w:r>
    </w:p>
    <w:p w14:paraId="6F2A9AA8" w14:textId="77777777" w:rsidR="00DF392D" w:rsidRPr="003C4192" w:rsidRDefault="00306865" w:rsidP="003C4192">
      <w:pPr>
        <w:ind w:left="840" w:right="168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 xml:space="preserve">“Challenging Sweatshops,” </w:t>
      </w:r>
      <w:r w:rsidRPr="003C4192">
        <w:rPr>
          <w:rFonts w:asciiTheme="minorHAnsi" w:hAnsiTheme="minorHAnsi" w:cstheme="minorHAnsi"/>
          <w:sz w:val="22"/>
          <w:szCs w:val="22"/>
        </w:rPr>
        <w:t>National Religion-Labor Conference: Forging Partnerships for a New Millenniu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, National Inter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C4192">
        <w:rPr>
          <w:rFonts w:asciiTheme="minorHAnsi" w:hAnsiTheme="minorHAnsi" w:cstheme="minorHAnsi"/>
          <w:sz w:val="22"/>
          <w:szCs w:val="22"/>
        </w:rPr>
        <w:t>aith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 xml:space="preserve">ittee 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C4192">
        <w:rPr>
          <w:rFonts w:asciiTheme="minorHAnsi" w:hAnsiTheme="minorHAnsi" w:cstheme="minorHAnsi"/>
          <w:sz w:val="22"/>
          <w:szCs w:val="22"/>
        </w:rPr>
        <w:t xml:space="preserve">or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 xml:space="preserve">orker Justice (in conjunction with AFL-CIO national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eeting), Los Angeles, CA (October 9, 1999)</w:t>
      </w:r>
    </w:p>
    <w:p w14:paraId="507C1258" w14:textId="77777777" w:rsidR="00DF392D" w:rsidRPr="003C4192" w:rsidRDefault="00306865" w:rsidP="003C4192">
      <w:pPr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“Behind the Label: Sweatshops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e to Los </w:t>
      </w:r>
      <w:r w:rsidRPr="003C4192">
        <w:rPr>
          <w:rFonts w:asciiTheme="minorHAnsi" w:hAnsiTheme="minorHAnsi" w:cstheme="minorHAnsi"/>
          <w:sz w:val="22"/>
          <w:szCs w:val="22"/>
        </w:rPr>
        <w:t>Angeles in the Global Gar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 Industry,” Master</w:t>
      </w:r>
    </w:p>
    <w:p w14:paraId="42D8A8CA" w14:textId="77777777" w:rsidR="00DF392D" w:rsidRPr="003C4192" w:rsidRDefault="00306865" w:rsidP="003C4192">
      <w:pPr>
        <w:spacing w:before="3"/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of Arts in Liberal Studies Progra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, Dart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outh College Su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>er Graduate Sy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posium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on</w:t>
      </w:r>
    </w:p>
    <w:p w14:paraId="0CD019AA" w14:textId="77777777" w:rsidR="00DF392D" w:rsidRPr="003C4192" w:rsidRDefault="00306865" w:rsidP="003C4192">
      <w:pPr>
        <w:spacing w:before="3"/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“Globalization in the New Millenniu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” (Hanover, NH, July 21, 1999)</w:t>
      </w:r>
    </w:p>
    <w:p w14:paraId="26753ECA" w14:textId="77777777" w:rsidR="00DF392D" w:rsidRPr="003C4192" w:rsidRDefault="00306865" w:rsidP="003C4192">
      <w:pPr>
        <w:spacing w:before="3"/>
        <w:ind w:left="840" w:right="219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 xml:space="preserve">“Can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orkers Organize?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Globalization, Flexible Production,</w:t>
      </w:r>
      <w:r w:rsidRPr="003C4192">
        <w:rPr>
          <w:rFonts w:asciiTheme="minorHAnsi" w:hAnsiTheme="minorHAnsi" w:cstheme="minorHAnsi"/>
          <w:sz w:val="22"/>
          <w:szCs w:val="22"/>
        </w:rPr>
        <w:t xml:space="preserve"> and the Decline of Organized Labor,” 34</w:t>
      </w:r>
      <w:r w:rsidRPr="003C4192">
        <w:rPr>
          <w:rFonts w:asciiTheme="minorHAnsi" w:hAnsiTheme="minorHAnsi" w:cstheme="minorHAnsi"/>
          <w:position w:val="11"/>
          <w:sz w:val="22"/>
          <w:szCs w:val="22"/>
        </w:rPr>
        <w:t>th</w:t>
      </w:r>
      <w:r w:rsidRPr="003C4192">
        <w:rPr>
          <w:rFonts w:asciiTheme="minorHAnsi" w:hAnsiTheme="minorHAnsi" w:cstheme="minorHAnsi"/>
          <w:spacing w:val="20"/>
          <w:position w:val="1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orld Congress of the International Institute of Sociology, Tel Aviv, Israel (July 11-15, 1999)</w:t>
      </w:r>
    </w:p>
    <w:p w14:paraId="7AF68F6A" w14:textId="77777777" w:rsidR="00DF392D" w:rsidRPr="003C4192" w:rsidRDefault="00306865" w:rsidP="003C4192">
      <w:pPr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conference organizer, “The Legal Culture of Global Business Transactions,” International</w:t>
      </w:r>
    </w:p>
    <w:p w14:paraId="5FE8D303" w14:textId="77777777" w:rsidR="00DF392D" w:rsidRPr="003C4192" w:rsidRDefault="00306865" w:rsidP="003C4192">
      <w:pPr>
        <w:spacing w:before="3"/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 xml:space="preserve">Institute for the </w:t>
      </w:r>
      <w:r w:rsidRPr="003C4192">
        <w:rPr>
          <w:rFonts w:asciiTheme="minorHAnsi" w:hAnsiTheme="minorHAnsi" w:cstheme="minorHAnsi"/>
          <w:sz w:val="22"/>
          <w:szCs w:val="22"/>
        </w:rPr>
        <w:t>Sociology of Law (Oñati/Spain, June 17-19, 1999)</w:t>
      </w:r>
    </w:p>
    <w:p w14:paraId="01F3FD86" w14:textId="77777777" w:rsidR="00DF392D" w:rsidRPr="003C4192" w:rsidRDefault="00306865" w:rsidP="003C4192">
      <w:pPr>
        <w:spacing w:before="3"/>
        <w:ind w:left="840" w:right="359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“Moving Up: Industrial Upgrading, Social Networks, and Buyer-driven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>odity Chains in East Asian Chinese Business Fir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s,” Conference on “Asian Industrial Governance,” Graduate School of International Studi</w:t>
      </w:r>
      <w:r w:rsidRPr="003C4192">
        <w:rPr>
          <w:rFonts w:asciiTheme="minorHAnsi" w:hAnsiTheme="minorHAnsi" w:cstheme="minorHAnsi"/>
          <w:sz w:val="22"/>
          <w:szCs w:val="22"/>
        </w:rPr>
        <w:t xml:space="preserve">es and the Research Institute on International Trade and Cooperation, Ewha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en’s University (Seoul, Korea, May 14, 1999)</w:t>
      </w:r>
    </w:p>
    <w:p w14:paraId="0851B295" w14:textId="77777777" w:rsidR="00DF392D" w:rsidRPr="003C4192" w:rsidRDefault="00306865" w:rsidP="003C4192">
      <w:pPr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“Co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>odity Chains and Global Production in t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C4192">
        <w:rPr>
          <w:rFonts w:asciiTheme="minorHAnsi" w:hAnsiTheme="minorHAnsi" w:cstheme="minorHAnsi"/>
          <w:sz w:val="22"/>
          <w:szCs w:val="22"/>
        </w:rPr>
        <w:t>e Asian-Pacific Ri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,” Pacific Rim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Research</w:t>
      </w:r>
    </w:p>
    <w:p w14:paraId="413CBAC0" w14:textId="77777777" w:rsidR="00DF392D" w:rsidRPr="003C4192" w:rsidRDefault="00306865" w:rsidP="003C4192">
      <w:pPr>
        <w:spacing w:before="3"/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Progra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, Conference on Econo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ic Issues (Unive</w:t>
      </w:r>
      <w:r w:rsidRPr="003C4192">
        <w:rPr>
          <w:rFonts w:asciiTheme="minorHAnsi" w:hAnsiTheme="minorHAnsi" w:cstheme="minorHAnsi"/>
          <w:sz w:val="22"/>
          <w:szCs w:val="22"/>
        </w:rPr>
        <w:t>rsity of California, Berkeley, May 7,</w:t>
      </w:r>
    </w:p>
    <w:p w14:paraId="51D52032" w14:textId="77777777" w:rsidR="00DF392D" w:rsidRPr="003C4192" w:rsidRDefault="00306865" w:rsidP="003C4192">
      <w:pPr>
        <w:spacing w:before="3"/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1999)</w:t>
      </w:r>
    </w:p>
    <w:p w14:paraId="78410184" w14:textId="77777777" w:rsidR="00DF392D" w:rsidRPr="003C4192" w:rsidRDefault="00306865" w:rsidP="003C4192">
      <w:pPr>
        <w:spacing w:before="3"/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“Report of the Los Angeles Jewish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4192">
        <w:rPr>
          <w:rFonts w:asciiTheme="minorHAnsi" w:hAnsiTheme="minorHAnsi" w:cstheme="minorHAnsi"/>
          <w:sz w:val="22"/>
          <w:szCs w:val="22"/>
        </w:rPr>
        <w:t>ssion on Sweatshops,” National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>ittee of Jewish</w:t>
      </w:r>
    </w:p>
    <w:p w14:paraId="70E41F9C" w14:textId="77777777" w:rsidR="00DF392D" w:rsidRPr="003C4192" w:rsidRDefault="00306865" w:rsidP="003C4192">
      <w:pPr>
        <w:spacing w:before="3"/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 (San Diego, CA, March 1, 1999 )</w:t>
      </w:r>
    </w:p>
    <w:p w14:paraId="7A9D8AD8" w14:textId="77777777" w:rsidR="00DF392D" w:rsidRPr="003C4192" w:rsidRDefault="00306865" w:rsidP="003C4192">
      <w:pPr>
        <w:spacing w:before="3"/>
        <w:ind w:left="840" w:right="129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“California Fashion, Global Production: Behind t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C4192">
        <w:rPr>
          <w:rFonts w:asciiTheme="minorHAnsi" w:hAnsiTheme="minorHAnsi" w:cstheme="minorHAnsi"/>
          <w:sz w:val="22"/>
          <w:szCs w:val="22"/>
        </w:rPr>
        <w:t>e Label in Los Angeles, Mexico, and</w:t>
      </w:r>
      <w:r w:rsidRPr="003C4192">
        <w:rPr>
          <w:rFonts w:asciiTheme="minorHAnsi" w:hAnsiTheme="minorHAnsi" w:cstheme="minorHAnsi"/>
          <w:sz w:val="22"/>
          <w:szCs w:val="22"/>
        </w:rPr>
        <w:t xml:space="preserve"> South China,” University of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ashington, Jackson School of International Studies, International Colloquium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Series on “Gender, Racis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, and Nationalism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 xml:space="preserve">in a Global Context” (Seattle,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4192">
        <w:rPr>
          <w:rFonts w:asciiTheme="minorHAnsi" w:hAnsiTheme="minorHAnsi" w:cstheme="minorHAnsi"/>
          <w:sz w:val="22"/>
          <w:szCs w:val="22"/>
        </w:rPr>
        <w:t>, February 10, 1999)</w:t>
      </w:r>
    </w:p>
    <w:p w14:paraId="08E48552" w14:textId="77777777" w:rsidR="00DF392D" w:rsidRPr="003C4192" w:rsidRDefault="00306865" w:rsidP="003C4192">
      <w:pPr>
        <w:ind w:left="840" w:right="144" w:hanging="720"/>
        <w:rPr>
          <w:rFonts w:asciiTheme="minorHAnsi" w:hAnsiTheme="minorHAnsi" w:cstheme="minorHAnsi"/>
          <w:sz w:val="22"/>
          <w:szCs w:val="22"/>
        </w:rPr>
        <w:sectPr w:rsidR="00DF392D" w:rsidRPr="003C4192">
          <w:pgSz w:w="12240" w:h="15840"/>
          <w:pgMar w:top="1380" w:right="1340" w:bottom="280" w:left="1320" w:header="0" w:footer="766" w:gutter="0"/>
          <w:cols w:space="720"/>
        </w:sectPr>
      </w:pPr>
      <w:r w:rsidRPr="003C4192">
        <w:rPr>
          <w:rFonts w:asciiTheme="minorHAnsi" w:hAnsiTheme="minorHAnsi" w:cstheme="minorHAnsi"/>
          <w:sz w:val="22"/>
          <w:szCs w:val="22"/>
        </w:rPr>
        <w:t>“Dile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 xml:space="preserve">as of Doing Good: A Jewish </w:t>
      </w:r>
      <w:r w:rsidRPr="003C4192">
        <w:rPr>
          <w:rFonts w:asciiTheme="minorHAnsi" w:hAnsiTheme="minorHAnsi" w:cstheme="minorHAnsi"/>
          <w:sz w:val="22"/>
          <w:szCs w:val="22"/>
        </w:rPr>
        <w:t>Effort to C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C4192">
        <w:rPr>
          <w:rFonts w:asciiTheme="minorHAnsi" w:hAnsiTheme="minorHAnsi" w:cstheme="minorHAnsi"/>
          <w:sz w:val="22"/>
          <w:szCs w:val="22"/>
        </w:rPr>
        <w:t>ean Up Los Angeles'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Gar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 Industry,” guest ser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on at Live Oak Unitarian Church (Goleta, CA, January 31, 1999)</w:t>
      </w:r>
    </w:p>
    <w:p w14:paraId="41DB5037" w14:textId="77777777" w:rsidR="00DF392D" w:rsidRPr="003C4192" w:rsidRDefault="00306865" w:rsidP="003C4192">
      <w:pPr>
        <w:spacing w:before="61"/>
        <w:ind w:left="840" w:right="392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lastRenderedPageBreak/>
        <w:t>“Trends in the Global Econo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y: Portents and Prospects,” Cos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opolitan Club (Santa Barbara, January 7, 1999)</w:t>
      </w:r>
    </w:p>
    <w:p w14:paraId="15A11504" w14:textId="77777777" w:rsidR="00DF392D" w:rsidRPr="003C4192" w:rsidRDefault="00306865" w:rsidP="003C4192">
      <w:pPr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 xml:space="preserve">“Trends in the </w:t>
      </w:r>
      <w:r w:rsidRPr="003C4192">
        <w:rPr>
          <w:rFonts w:asciiTheme="minorHAnsi" w:hAnsiTheme="minorHAnsi" w:cstheme="minorHAnsi"/>
          <w:sz w:val="22"/>
          <w:szCs w:val="22"/>
        </w:rPr>
        <w:t>Global Econo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y: Portents and Prospects,” Goleta Valley Rotary Club (Santa</w:t>
      </w:r>
    </w:p>
    <w:p w14:paraId="5FAFF56C" w14:textId="77777777" w:rsidR="00DF392D" w:rsidRPr="003C4192" w:rsidRDefault="00306865" w:rsidP="003C4192">
      <w:pPr>
        <w:spacing w:before="3"/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Barbara, Dece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ber 8, 1998)</w:t>
      </w:r>
    </w:p>
    <w:p w14:paraId="7C670832" w14:textId="77777777" w:rsidR="00DF392D" w:rsidRPr="003C4192" w:rsidRDefault="00306865" w:rsidP="003C4192">
      <w:pPr>
        <w:spacing w:before="3"/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“Behind the Label: Sweatshops in the Global Econo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y,” the Anacapa School “Global</w:t>
      </w:r>
    </w:p>
    <w:p w14:paraId="17B26FCF" w14:textId="77777777" w:rsidR="00DF392D" w:rsidRPr="003C4192" w:rsidRDefault="00306865" w:rsidP="003C4192">
      <w:pPr>
        <w:spacing w:before="3"/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Econo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y” series (Santa Barbara, Nove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ber 25, 1998)</w:t>
      </w:r>
    </w:p>
    <w:p w14:paraId="3378259A" w14:textId="77777777" w:rsidR="00DF392D" w:rsidRPr="003C4192" w:rsidRDefault="00306865" w:rsidP="003C4192">
      <w:pPr>
        <w:spacing w:before="3"/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“Trends in the Global E</w:t>
      </w:r>
      <w:r w:rsidRPr="003C4192">
        <w:rPr>
          <w:rFonts w:asciiTheme="minorHAnsi" w:hAnsiTheme="minorHAnsi" w:cstheme="minorHAnsi"/>
          <w:sz w:val="22"/>
          <w:szCs w:val="22"/>
        </w:rPr>
        <w:t>cono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y: Portents and Prospects,” UCSB Chancellor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>'</w:t>
      </w:r>
      <w:r w:rsidRPr="003C4192">
        <w:rPr>
          <w:rFonts w:asciiTheme="minorHAnsi" w:hAnsiTheme="minorHAnsi" w:cstheme="minorHAnsi"/>
          <w:sz w:val="22"/>
          <w:szCs w:val="22"/>
        </w:rPr>
        <w:t>s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>unity</w:t>
      </w:r>
    </w:p>
    <w:p w14:paraId="234750C6" w14:textId="77777777" w:rsidR="00DF392D" w:rsidRPr="003C4192" w:rsidRDefault="00306865" w:rsidP="003C4192">
      <w:pPr>
        <w:spacing w:before="3"/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Breakfast, University Club (Santa Barbara, CA, Nove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ber 12, 1998)</w:t>
      </w:r>
    </w:p>
    <w:p w14:paraId="01F28EE1" w14:textId="77777777" w:rsidR="00DF392D" w:rsidRPr="003C4192" w:rsidRDefault="00306865" w:rsidP="003C4192">
      <w:pPr>
        <w:spacing w:before="3"/>
        <w:ind w:left="840" w:right="211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“The Global Apparel Industry: Conditions and Prospects for Labor Organizing,” Conference on “Labor and the Global Apparel Industr</w:t>
      </w:r>
      <w:r w:rsidRPr="003C4192">
        <w:rPr>
          <w:rFonts w:asciiTheme="minorHAnsi" w:hAnsiTheme="minorHAnsi" w:cstheme="minorHAnsi"/>
          <w:sz w:val="22"/>
          <w:szCs w:val="22"/>
        </w:rPr>
        <w:t xml:space="preserve">y, University of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isconsin-Madison Global Studies Program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 xml:space="preserve">and the Havens Center (Madison,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I, Nove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ber 7, 1998)</w:t>
      </w:r>
    </w:p>
    <w:p w14:paraId="51600423" w14:textId="77777777" w:rsidR="00DF392D" w:rsidRPr="003C4192" w:rsidRDefault="00306865" w:rsidP="003C4192">
      <w:pPr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“The Return of the Sweatshop,” Conference on Including the Excluded, Mobilization for the</w:t>
      </w:r>
    </w:p>
    <w:p w14:paraId="6B8B879C" w14:textId="77777777" w:rsidR="00DF392D" w:rsidRPr="003C4192" w:rsidRDefault="00306865" w:rsidP="003C4192">
      <w:pPr>
        <w:spacing w:before="3"/>
        <w:ind w:left="180" w:right="532" w:firstLine="66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Hu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an Fa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ily, All Saints Episcopal Church, Pasadena, C</w:t>
      </w:r>
      <w:r w:rsidRPr="003C4192">
        <w:rPr>
          <w:rFonts w:asciiTheme="minorHAnsi" w:hAnsiTheme="minorHAnsi" w:cstheme="minorHAnsi"/>
          <w:sz w:val="22"/>
          <w:szCs w:val="22"/>
        </w:rPr>
        <w:t>alifornia (May 9, 1998) “Sweatshops in Los Angeles</w:t>
      </w:r>
      <w:r w:rsidRPr="003C4192">
        <w:rPr>
          <w:rFonts w:asciiTheme="minorHAnsi" w:hAnsiTheme="minorHAnsi" w:cstheme="minorHAnsi"/>
          <w:spacing w:val="2"/>
          <w:sz w:val="22"/>
          <w:szCs w:val="22"/>
        </w:rPr>
        <w:t>?</w:t>
      </w:r>
      <w:r w:rsidRPr="003C4192">
        <w:rPr>
          <w:rFonts w:asciiTheme="minorHAnsi" w:hAnsiTheme="minorHAnsi" w:cstheme="minorHAnsi"/>
          <w:sz w:val="22"/>
          <w:szCs w:val="22"/>
        </w:rPr>
        <w:t>” Conference on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i/>
          <w:sz w:val="22"/>
          <w:szCs w:val="22"/>
        </w:rPr>
        <w:t>What Price Fashion? The Campaign Against</w:t>
      </w:r>
    </w:p>
    <w:p w14:paraId="62DE54CB" w14:textId="77777777" w:rsidR="00DF392D" w:rsidRPr="003C4192" w:rsidRDefault="00306865" w:rsidP="003C4192">
      <w:pPr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i/>
          <w:sz w:val="22"/>
          <w:szCs w:val="22"/>
        </w:rPr>
        <w:t>Global Sweatshops</w:t>
      </w:r>
      <w:r w:rsidRPr="003C4192">
        <w:rPr>
          <w:rFonts w:asciiTheme="minorHAnsi" w:hAnsiTheme="minorHAnsi" w:cstheme="minorHAnsi"/>
          <w:sz w:val="22"/>
          <w:szCs w:val="22"/>
        </w:rPr>
        <w:t>, UCSC (February 25, 1998)</w:t>
      </w:r>
    </w:p>
    <w:p w14:paraId="0667E9F5" w14:textId="77777777" w:rsidR="00DF392D" w:rsidRPr="003C4192" w:rsidRDefault="00306865" w:rsidP="003C4192">
      <w:pPr>
        <w:spacing w:before="3"/>
        <w:ind w:left="840" w:right="289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“Business as Bribery: The Future of Law in a Global Econo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y,” Paper prepared for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 xml:space="preserve">orkshop on </w:t>
      </w:r>
      <w:r w:rsidRPr="003C4192">
        <w:rPr>
          <w:rFonts w:asciiTheme="minorHAnsi" w:hAnsiTheme="minorHAnsi" w:cstheme="minorHAnsi"/>
          <w:sz w:val="22"/>
          <w:szCs w:val="22"/>
        </w:rPr>
        <w:t>Changing Legal Cultures II, Oñati International Institute for the Sociology of Law, Oñati, Spain (April 23-25, 1997)</w:t>
      </w:r>
    </w:p>
    <w:p w14:paraId="5B87194B" w14:textId="77777777" w:rsidR="00DF392D" w:rsidRPr="003C4192" w:rsidRDefault="00306865" w:rsidP="003C4192">
      <w:pPr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 xml:space="preserve">“Educating Students for a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orld in Constant F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C4192">
        <w:rPr>
          <w:rFonts w:asciiTheme="minorHAnsi" w:hAnsiTheme="minorHAnsi" w:cstheme="minorHAnsi"/>
          <w:sz w:val="22"/>
          <w:szCs w:val="22"/>
        </w:rPr>
        <w:t>ux,” UCSB General Affiliates Public Education</w:t>
      </w:r>
    </w:p>
    <w:p w14:paraId="68E24269" w14:textId="77777777" w:rsidR="00DF392D" w:rsidRPr="003C4192" w:rsidRDefault="00306865" w:rsidP="003C4192">
      <w:pPr>
        <w:spacing w:before="3"/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Roundtable, Santa Barbara, California (Nove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ber</w:t>
      </w:r>
      <w:r w:rsidRPr="003C4192">
        <w:rPr>
          <w:rFonts w:asciiTheme="minorHAnsi" w:hAnsiTheme="minorHAnsi" w:cstheme="minorHAnsi"/>
          <w:sz w:val="22"/>
          <w:szCs w:val="22"/>
        </w:rPr>
        <w:t xml:space="preserve"> 20, 1996)</w:t>
      </w:r>
    </w:p>
    <w:p w14:paraId="4B1AB320" w14:textId="77777777" w:rsidR="00DF392D" w:rsidRPr="003C4192" w:rsidRDefault="00306865" w:rsidP="003C4192">
      <w:pPr>
        <w:spacing w:before="3"/>
        <w:ind w:left="840" w:right="248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"Global Restructuring and Industrial Location: So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Lessons from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 xml:space="preserve">East Asia," presented at the annual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eeting of the A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erican Sociological Association, Special The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atic Session, "Changes in Industrial Organizations and the Global Econo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y, New Yor</w:t>
      </w:r>
      <w:r w:rsidRPr="003C4192">
        <w:rPr>
          <w:rFonts w:asciiTheme="minorHAnsi" w:hAnsiTheme="minorHAnsi" w:cstheme="minorHAnsi"/>
          <w:sz w:val="22"/>
          <w:szCs w:val="22"/>
        </w:rPr>
        <w:t>k City (August</w:t>
      </w:r>
    </w:p>
    <w:p w14:paraId="5A56AB90" w14:textId="77777777" w:rsidR="00DF392D" w:rsidRPr="003C4192" w:rsidRDefault="00306865" w:rsidP="003C4192">
      <w:pPr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18, 1996)</w:t>
      </w:r>
    </w:p>
    <w:p w14:paraId="4A00A474" w14:textId="77777777" w:rsidR="00DF392D" w:rsidRPr="003C4192" w:rsidRDefault="00306865" w:rsidP="003C4192">
      <w:pPr>
        <w:spacing w:before="3"/>
        <w:ind w:left="840" w:right="614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"Global Restructuring and Industrial Location: So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 Lessons from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East Asia," presented at Social Science Research Council (SSRC) conference on East Asia Econo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ic Governance, Taipei, Taiwan (October 4-7, 1996)</w:t>
      </w:r>
    </w:p>
    <w:p w14:paraId="15B1DA9F" w14:textId="77777777" w:rsidR="00DF392D" w:rsidRPr="003C4192" w:rsidRDefault="00306865" w:rsidP="003C4192">
      <w:pPr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 xml:space="preserve">Session </w:t>
      </w:r>
      <w:r w:rsidRPr="003C4192">
        <w:rPr>
          <w:rFonts w:asciiTheme="minorHAnsi" w:hAnsiTheme="minorHAnsi" w:cstheme="minorHAnsi"/>
          <w:sz w:val="22"/>
          <w:szCs w:val="22"/>
        </w:rPr>
        <w:t>Organizer, "The Role of the State in the Global Econo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y," Pacific Sociological</w:t>
      </w:r>
    </w:p>
    <w:p w14:paraId="631CCF7D" w14:textId="77777777" w:rsidR="00DF392D" w:rsidRPr="003C4192" w:rsidRDefault="00306865" w:rsidP="003C4192">
      <w:pPr>
        <w:spacing w:before="3"/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 xml:space="preserve">Association Annual Meetings, Seattle,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ashington (March 21-24, 1996)</w:t>
      </w:r>
    </w:p>
    <w:p w14:paraId="6350E46C" w14:textId="77777777" w:rsidR="00DF392D" w:rsidRPr="003C4192" w:rsidRDefault="00306865" w:rsidP="003C4192">
      <w:pPr>
        <w:spacing w:before="3"/>
        <w:ind w:left="840" w:right="179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"Redefining Paradise: Globalization and Trends in the A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erican Econo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y," annual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eetings of the A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erican Planning Association, Southern California Chapter, Santa Barbara, CA (October 3, 1995)</w:t>
      </w:r>
    </w:p>
    <w:p w14:paraId="3157E04C" w14:textId="77777777" w:rsidR="00DF392D" w:rsidRPr="003C4192" w:rsidRDefault="00306865" w:rsidP="003C4192">
      <w:pPr>
        <w:ind w:left="840" w:right="201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"Global and Local Subcontracting: Ethnicity and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 xml:space="preserve">Technology in the Spatial Restructuring of the Apparel Industry," annual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eetings of the A</w:t>
      </w:r>
      <w:r w:rsidRPr="003C4192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erican Sociological Ass</w:t>
      </w:r>
      <w:r w:rsidRPr="003C4192">
        <w:rPr>
          <w:rFonts w:asciiTheme="minorHAnsi" w:hAnsiTheme="minorHAnsi" w:cstheme="minorHAnsi"/>
          <w:sz w:val="22"/>
          <w:szCs w:val="22"/>
        </w:rPr>
        <w:t>ociation, Atlanta, GA (August 1995)</w:t>
      </w:r>
    </w:p>
    <w:p w14:paraId="13448E04" w14:textId="77777777" w:rsidR="00DF392D" w:rsidRPr="003C4192" w:rsidRDefault="00306865" w:rsidP="003C4192">
      <w:pPr>
        <w:ind w:left="840" w:right="409" w:hanging="720"/>
        <w:jc w:val="both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Session Organizer, "Pacific Rim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Research in Latin A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erica," University of California Pacific Rim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Research Progra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, conference on </w:t>
      </w:r>
      <w:r w:rsidRPr="003C4192">
        <w:rPr>
          <w:rFonts w:asciiTheme="minorHAnsi" w:hAnsiTheme="minorHAnsi" w:cstheme="minorHAnsi"/>
          <w:i/>
          <w:sz w:val="22"/>
          <w:szCs w:val="22"/>
        </w:rPr>
        <w:t>New Directions in Pacific Rim Researc</w:t>
      </w:r>
      <w:r w:rsidRPr="003C4192">
        <w:rPr>
          <w:rFonts w:asciiTheme="minorHAnsi" w:hAnsiTheme="minorHAnsi" w:cstheme="minorHAnsi"/>
          <w:i/>
          <w:spacing w:val="1"/>
          <w:sz w:val="22"/>
          <w:szCs w:val="22"/>
        </w:rPr>
        <w:t>h</w:t>
      </w:r>
      <w:r w:rsidRPr="003C4192">
        <w:rPr>
          <w:rFonts w:asciiTheme="minorHAnsi" w:hAnsiTheme="minorHAnsi" w:cstheme="minorHAnsi"/>
          <w:sz w:val="22"/>
          <w:szCs w:val="22"/>
        </w:rPr>
        <w:t>, Long Beach, CA (October 13-15, 1995)</w:t>
      </w:r>
    </w:p>
    <w:p w14:paraId="4808F117" w14:textId="77777777" w:rsidR="00DF392D" w:rsidRPr="003C4192" w:rsidRDefault="00306865" w:rsidP="003C4192">
      <w:pPr>
        <w:ind w:left="840" w:right="117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"Cheap Labor S</w:t>
      </w:r>
      <w:r w:rsidRPr="003C4192">
        <w:rPr>
          <w:rFonts w:asciiTheme="minorHAnsi" w:hAnsiTheme="minorHAnsi" w:cstheme="minorHAnsi"/>
          <w:sz w:val="22"/>
          <w:szCs w:val="22"/>
        </w:rPr>
        <w:t>trategies and Export-Oriented Industrialization: So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 Lessons from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 xml:space="preserve">the Los Angeles/East Asia Apparel Connection," workshop on </w:t>
      </w:r>
      <w:r w:rsidRPr="003C4192">
        <w:rPr>
          <w:rFonts w:asciiTheme="minorHAnsi" w:hAnsiTheme="minorHAnsi" w:cstheme="minorHAnsi"/>
          <w:i/>
          <w:sz w:val="22"/>
          <w:szCs w:val="22"/>
        </w:rPr>
        <w:t>Dynamics of Industrial Transformation: East Central Europe and East Asian Comparison</w:t>
      </w:r>
      <w:r w:rsidRPr="003C4192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3C4192">
        <w:rPr>
          <w:rFonts w:asciiTheme="minorHAnsi" w:hAnsiTheme="minorHAnsi" w:cstheme="minorHAnsi"/>
          <w:sz w:val="22"/>
          <w:szCs w:val="22"/>
        </w:rPr>
        <w:t>, Budapest University of Econo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ic Sciences, B</w:t>
      </w:r>
      <w:r w:rsidRPr="003C4192">
        <w:rPr>
          <w:rFonts w:asciiTheme="minorHAnsi" w:hAnsiTheme="minorHAnsi" w:cstheme="minorHAnsi"/>
          <w:sz w:val="22"/>
          <w:szCs w:val="22"/>
        </w:rPr>
        <w:t>udapest, Hungary (May 1995)</w:t>
      </w:r>
    </w:p>
    <w:p w14:paraId="1A15DDB1" w14:textId="77777777" w:rsidR="00DF392D" w:rsidRPr="003C4192" w:rsidRDefault="00306865" w:rsidP="003C4192">
      <w:pPr>
        <w:ind w:left="840" w:right="90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Session Organizer, "Spotlight on Los Angeles: L.A.</w:t>
      </w:r>
      <w:r w:rsidRPr="003C419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in the Global Econo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y," annual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eetings of the A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erican Sociological Association, Los Angeles, California (August 5, 1994)</w:t>
      </w:r>
    </w:p>
    <w:p w14:paraId="53E69D13" w14:textId="77777777" w:rsidR="00DF392D" w:rsidRPr="003C4192" w:rsidRDefault="00306865" w:rsidP="003C4192">
      <w:pPr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"An I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>igrant Industry: Gar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ent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 xml:space="preserve">orkers in Los </w:t>
      </w:r>
      <w:r w:rsidRPr="003C4192">
        <w:rPr>
          <w:rFonts w:asciiTheme="minorHAnsi" w:hAnsiTheme="minorHAnsi" w:cstheme="minorHAnsi"/>
          <w:sz w:val="22"/>
          <w:szCs w:val="22"/>
        </w:rPr>
        <w:t>Angeles and Southern China," Si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on Visiting</w:t>
      </w:r>
    </w:p>
    <w:p w14:paraId="5124D092" w14:textId="77777777" w:rsidR="00DF392D" w:rsidRPr="003C4192" w:rsidRDefault="00306865" w:rsidP="003C4192">
      <w:pPr>
        <w:spacing w:before="3"/>
        <w:ind w:left="840"/>
        <w:rPr>
          <w:rFonts w:asciiTheme="minorHAnsi" w:hAnsiTheme="minorHAnsi" w:cstheme="minorHAnsi"/>
          <w:sz w:val="22"/>
          <w:szCs w:val="22"/>
        </w:rPr>
        <w:sectPr w:rsidR="00DF392D" w:rsidRPr="003C4192">
          <w:pgSz w:w="12240" w:h="15840"/>
          <w:pgMar w:top="1380" w:right="1340" w:bottom="280" w:left="1320" w:header="0" w:footer="766" w:gutter="0"/>
          <w:cols w:space="720"/>
        </w:sectPr>
      </w:pPr>
      <w:r w:rsidRPr="003C4192">
        <w:rPr>
          <w:rFonts w:asciiTheme="minorHAnsi" w:hAnsiTheme="minorHAnsi" w:cstheme="minorHAnsi"/>
          <w:sz w:val="22"/>
          <w:szCs w:val="22"/>
        </w:rPr>
        <w:t>Professorship, University of Manchester, England (June 14, 1994)</w:t>
      </w:r>
    </w:p>
    <w:p w14:paraId="0C6255BF" w14:textId="77777777" w:rsidR="00DF392D" w:rsidRPr="003C4192" w:rsidRDefault="00306865" w:rsidP="003C4192">
      <w:pPr>
        <w:spacing w:before="61"/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lastRenderedPageBreak/>
        <w:t>"For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s of Organization in Global Capitalis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," Si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on Visiting Professorship, University of</w:t>
      </w:r>
    </w:p>
    <w:p w14:paraId="338038A9" w14:textId="77777777" w:rsidR="00DF392D" w:rsidRPr="003C4192" w:rsidRDefault="00306865" w:rsidP="003C4192">
      <w:pPr>
        <w:spacing w:before="3"/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Manchester, England (June 9, 1994)</w:t>
      </w:r>
    </w:p>
    <w:p w14:paraId="590A6EAE" w14:textId="77777777" w:rsidR="00DF392D" w:rsidRPr="003C4192" w:rsidRDefault="00306865" w:rsidP="003C4192">
      <w:pPr>
        <w:spacing w:before="3"/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“Californ</w:t>
      </w:r>
      <w:r w:rsidRPr="003C4192">
        <w:rPr>
          <w:rFonts w:asciiTheme="minorHAnsi" w:hAnsiTheme="minorHAnsi" w:cstheme="minorHAnsi"/>
          <w:sz w:val="22"/>
          <w:szCs w:val="22"/>
        </w:rPr>
        <w:t>ia 2000,” UCSB General Affiliates Town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Foru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, Santa Barbara, California (January</w:t>
      </w:r>
    </w:p>
    <w:p w14:paraId="0044E766" w14:textId="77777777" w:rsidR="00DF392D" w:rsidRPr="003C4192" w:rsidRDefault="00306865" w:rsidP="003C4192">
      <w:pPr>
        <w:spacing w:before="3"/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20, 1993)</w:t>
      </w:r>
    </w:p>
    <w:p w14:paraId="6E6DF3E4" w14:textId="77777777" w:rsidR="00DF392D" w:rsidRPr="003C4192" w:rsidRDefault="00306865" w:rsidP="003C4192">
      <w:pPr>
        <w:spacing w:before="3"/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“NAFTA and the Globalization of Production,” Hu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an Rights Foru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, Unitarian Universalist</w:t>
      </w:r>
    </w:p>
    <w:p w14:paraId="0B3268BF" w14:textId="77777777" w:rsidR="00DF392D" w:rsidRPr="003C4192" w:rsidRDefault="00306865" w:rsidP="003C4192">
      <w:pPr>
        <w:spacing w:before="3"/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Society, Pasadena, California (March 13, 1993)</w:t>
      </w:r>
    </w:p>
    <w:p w14:paraId="27E90D14" w14:textId="77777777" w:rsidR="00DF392D" w:rsidRPr="003C4192" w:rsidRDefault="00306865" w:rsidP="003C4192">
      <w:pPr>
        <w:spacing w:before="3"/>
        <w:ind w:left="840" w:right="335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 xml:space="preserve">“The Changing Face of </w:t>
      </w:r>
      <w:r w:rsidRPr="003C4192">
        <w:rPr>
          <w:rFonts w:asciiTheme="minorHAnsi" w:hAnsiTheme="minorHAnsi" w:cstheme="minorHAnsi"/>
          <w:sz w:val="22"/>
          <w:szCs w:val="22"/>
        </w:rPr>
        <w:t>California,” keynote talk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to California Apart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 Association su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>er se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inar, Montreal, Canada (Septe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ber 9, 1993)</w:t>
      </w:r>
    </w:p>
    <w:p w14:paraId="32A779C1" w14:textId="77777777" w:rsidR="00DF392D" w:rsidRPr="003C4192" w:rsidRDefault="00306865" w:rsidP="003C4192">
      <w:pPr>
        <w:ind w:left="840" w:right="409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"The Ethnic Geography of Flexible Capitalis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: A Look Into the 21st Century," </w:t>
      </w:r>
      <w:r w:rsidRPr="003C4192">
        <w:rPr>
          <w:rFonts w:asciiTheme="minorHAnsi" w:hAnsiTheme="minorHAnsi" w:cstheme="minorHAnsi"/>
          <w:i/>
          <w:sz w:val="22"/>
          <w:szCs w:val="22"/>
        </w:rPr>
        <w:t>Translating Cultures: The Future of Multiculturalism?</w:t>
      </w:r>
      <w:r w:rsidRPr="003C4192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UCSB Inter</w:t>
      </w:r>
      <w:r w:rsidRPr="003C4192">
        <w:rPr>
          <w:rFonts w:asciiTheme="minorHAnsi" w:hAnsiTheme="minorHAnsi" w:cstheme="minorHAnsi"/>
          <w:sz w:val="22"/>
          <w:szCs w:val="22"/>
        </w:rPr>
        <w:t>disciplinary Hu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anities Center (and other co-sponsors) (Nove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ber 11-14, 1992)</w:t>
      </w:r>
    </w:p>
    <w:p w14:paraId="5DF6B183" w14:textId="77777777" w:rsidR="00DF392D" w:rsidRPr="003C4192" w:rsidRDefault="00306865" w:rsidP="003C4192">
      <w:pPr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 xml:space="preserve">"Rethinking Affordable Housing," National 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4192">
        <w:rPr>
          <w:rFonts w:asciiTheme="minorHAnsi" w:hAnsiTheme="minorHAnsi" w:cstheme="minorHAnsi"/>
          <w:sz w:val="22"/>
          <w:szCs w:val="22"/>
        </w:rPr>
        <w:t>ssociation of Housing and Redevelop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</w:t>
      </w:r>
    </w:p>
    <w:p w14:paraId="5C04C49B" w14:textId="77777777" w:rsidR="00DF392D" w:rsidRPr="003C4192" w:rsidRDefault="00306865" w:rsidP="003C4192">
      <w:pPr>
        <w:spacing w:before="3"/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Officials (NAHRO) annual conference, San Francisco, California (Septe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ber 20-23,</w:t>
      </w:r>
    </w:p>
    <w:p w14:paraId="3DF75C3B" w14:textId="77777777" w:rsidR="00DF392D" w:rsidRPr="003C4192" w:rsidRDefault="00306865" w:rsidP="003C4192">
      <w:pPr>
        <w:spacing w:before="3"/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1992)</w:t>
      </w:r>
    </w:p>
    <w:p w14:paraId="559A08D1" w14:textId="77777777" w:rsidR="00DF392D" w:rsidRPr="003C4192" w:rsidRDefault="00306865" w:rsidP="003C4192">
      <w:pPr>
        <w:spacing w:before="3"/>
        <w:ind w:left="840" w:right="145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"Changing Patterns of Trade in the Global Econo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y," panel on The I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pact of the New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orld Align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ent on the Far East, annual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eetings of the Urban and Regional Research Section of the International Sociological Association, May 24-26, 1992, UCLA.</w:t>
      </w:r>
    </w:p>
    <w:p w14:paraId="11511B69" w14:textId="77777777" w:rsidR="00DF392D" w:rsidRPr="003C4192" w:rsidRDefault="00306865" w:rsidP="003C4192">
      <w:pPr>
        <w:ind w:left="840" w:right="236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 xml:space="preserve">"Points of </w:t>
      </w:r>
      <w:r w:rsidRPr="003C4192">
        <w:rPr>
          <w:rFonts w:asciiTheme="minorHAnsi" w:hAnsiTheme="minorHAnsi" w:cstheme="minorHAnsi"/>
          <w:sz w:val="22"/>
          <w:szCs w:val="22"/>
        </w:rPr>
        <w:t>Profit in the Gar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>odity C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C4192">
        <w:rPr>
          <w:rFonts w:asciiTheme="minorHAnsi" w:hAnsiTheme="minorHAnsi" w:cstheme="minorHAnsi"/>
          <w:sz w:val="22"/>
          <w:szCs w:val="22"/>
        </w:rPr>
        <w:t>ain," UCLA Center for Pacific Rim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Studies conference, "The Globalization of the Apparel Industry in the Pacific Ri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," May 15-18,</w:t>
      </w:r>
    </w:p>
    <w:p w14:paraId="6F954AAE" w14:textId="77777777" w:rsidR="00DF392D" w:rsidRPr="003C4192" w:rsidRDefault="00306865" w:rsidP="003C4192">
      <w:pPr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1992, UCLA.</w:t>
      </w:r>
    </w:p>
    <w:p w14:paraId="4D5EF69D" w14:textId="77777777" w:rsidR="00DF392D" w:rsidRPr="003C4192" w:rsidRDefault="00306865" w:rsidP="003C4192">
      <w:pPr>
        <w:spacing w:before="3"/>
        <w:ind w:left="840" w:right="556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"Co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>odity Chains and Industrial Restructuring in the Pacific Ri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: Gar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ent Trade </w:t>
      </w:r>
      <w:r w:rsidRPr="003C4192">
        <w:rPr>
          <w:rFonts w:asciiTheme="minorHAnsi" w:hAnsiTheme="minorHAnsi" w:cstheme="minorHAnsi"/>
          <w:sz w:val="22"/>
          <w:szCs w:val="22"/>
        </w:rPr>
        <w:t>and Manufacturing," Political Econo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y of the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C4192">
        <w:rPr>
          <w:rFonts w:asciiTheme="minorHAnsi" w:hAnsiTheme="minorHAnsi" w:cstheme="minorHAnsi"/>
          <w:sz w:val="22"/>
          <w:szCs w:val="22"/>
        </w:rPr>
        <w:t>rld Syste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s (PE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S) Conference XVI, Duke University, April 16-18, 1992</w:t>
      </w:r>
    </w:p>
    <w:p w14:paraId="4F27B32F" w14:textId="77777777" w:rsidR="00DF392D" w:rsidRPr="003C4192" w:rsidRDefault="00306865" w:rsidP="003C4192">
      <w:pPr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"Space and the Global Econo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y: How the Forces of Dispersal and Concentration are Shaping</w:t>
      </w:r>
    </w:p>
    <w:p w14:paraId="4111FD39" w14:textId="77777777" w:rsidR="00DF392D" w:rsidRPr="003C4192" w:rsidRDefault="00306865" w:rsidP="003C4192">
      <w:pPr>
        <w:spacing w:before="3"/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the Conte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porary Los Angeles Gar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 Industry," an</w:t>
      </w:r>
      <w:r w:rsidRPr="003C4192">
        <w:rPr>
          <w:rFonts w:asciiTheme="minorHAnsi" w:hAnsiTheme="minorHAnsi" w:cstheme="minorHAnsi"/>
          <w:sz w:val="22"/>
          <w:szCs w:val="22"/>
        </w:rPr>
        <w:t xml:space="preserve">nual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eetings, Pacific Sociological</w:t>
      </w:r>
    </w:p>
    <w:p w14:paraId="6A2C43CE" w14:textId="77777777" w:rsidR="00DF392D" w:rsidRPr="003C4192" w:rsidRDefault="00306865" w:rsidP="003C4192">
      <w:pPr>
        <w:spacing w:before="3"/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Association, April 9-12, 1992, Oakland, California</w:t>
      </w:r>
    </w:p>
    <w:p w14:paraId="3F321658" w14:textId="77777777" w:rsidR="00DF392D" w:rsidRPr="003C4192" w:rsidRDefault="00306865" w:rsidP="003C4192">
      <w:pPr>
        <w:spacing w:before="3"/>
        <w:ind w:left="840" w:right="334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National Public Radio guest expert on ho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elessness, </w:t>
      </w:r>
      <w:r w:rsidRPr="003C4192">
        <w:rPr>
          <w:rFonts w:asciiTheme="minorHAnsi" w:hAnsiTheme="minorHAnsi" w:cstheme="minorHAnsi"/>
          <w:i/>
          <w:sz w:val="22"/>
          <w:szCs w:val="22"/>
        </w:rPr>
        <w:t>Talk of the Nation</w:t>
      </w:r>
      <w:r w:rsidRPr="003C4192">
        <w:rPr>
          <w:rFonts w:asciiTheme="minorHAnsi" w:hAnsiTheme="minorHAnsi" w:cstheme="minorHAnsi"/>
          <w:sz w:val="22"/>
          <w:szCs w:val="22"/>
        </w:rPr>
        <w:t>, an hour-long national call-in talk show (February 27, 1992)</w:t>
      </w:r>
    </w:p>
    <w:p w14:paraId="7F900602" w14:textId="77777777" w:rsidR="00DF392D" w:rsidRPr="003C4192" w:rsidRDefault="00306865" w:rsidP="003C4192">
      <w:pPr>
        <w:ind w:left="840" w:right="495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 xml:space="preserve">"On the Dialectics of </w:t>
      </w:r>
      <w:r w:rsidRPr="003C4192">
        <w:rPr>
          <w:rFonts w:asciiTheme="minorHAnsi" w:hAnsiTheme="minorHAnsi" w:cstheme="minorHAnsi"/>
          <w:sz w:val="22"/>
          <w:szCs w:val="22"/>
        </w:rPr>
        <w:t>Globalization and Local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4192">
        <w:rPr>
          <w:rFonts w:asciiTheme="minorHAnsi" w:hAnsiTheme="minorHAnsi" w:cstheme="minorHAnsi"/>
          <w:sz w:val="22"/>
          <w:szCs w:val="22"/>
        </w:rPr>
        <w:t>zation," Depart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 of Sociology colloquiu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, University of Hong Kong (Nove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ber 27, 1991)</w:t>
      </w:r>
    </w:p>
    <w:p w14:paraId="534364F9" w14:textId="77777777" w:rsidR="00DF392D" w:rsidRPr="003C4192" w:rsidRDefault="00306865" w:rsidP="003C4192">
      <w:pPr>
        <w:ind w:left="840" w:right="118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"The Urban Question and the Restructuring of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A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erican Cities," con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C4192">
        <w:rPr>
          <w:rFonts w:asciiTheme="minorHAnsi" w:hAnsiTheme="minorHAnsi" w:cstheme="minorHAnsi"/>
          <w:sz w:val="22"/>
          <w:szCs w:val="22"/>
        </w:rPr>
        <w:t>erence on the Future of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 xml:space="preserve">the Metropolis, sponsored by the Italian </w:t>
      </w:r>
      <w:r w:rsidRPr="003C4192">
        <w:rPr>
          <w:rFonts w:asciiTheme="minorHAnsi" w:hAnsiTheme="minorHAnsi" w:cstheme="minorHAnsi"/>
          <w:sz w:val="22"/>
          <w:szCs w:val="22"/>
        </w:rPr>
        <w:t>National Science Foundation and the Istituto Superior di Sociologia, Milan, Italy (October 25-27. 1991)</w:t>
      </w:r>
    </w:p>
    <w:p w14:paraId="5B85942C" w14:textId="77777777" w:rsidR="00DF392D" w:rsidRPr="003C4192" w:rsidRDefault="00306865" w:rsidP="003C4192">
      <w:pPr>
        <w:ind w:left="840" w:right="389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 xml:space="preserve">"Los Angeles and the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orld City," guest lectu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C4192">
        <w:rPr>
          <w:rFonts w:asciiTheme="minorHAnsi" w:hAnsiTheme="minorHAnsi" w:cstheme="minorHAnsi"/>
          <w:sz w:val="22"/>
          <w:szCs w:val="22"/>
        </w:rPr>
        <w:t>e, Sociology Depart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ent, University of Milan, Italy (October 28, 1991)</w:t>
      </w:r>
    </w:p>
    <w:p w14:paraId="2E925585" w14:textId="77777777" w:rsidR="00DF392D" w:rsidRPr="003C4192" w:rsidRDefault="00306865" w:rsidP="003C4192">
      <w:pPr>
        <w:ind w:left="840" w:right="922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"Global 2000: Four Megatrends," 3rd</w:t>
      </w:r>
      <w:r w:rsidRPr="003C4192">
        <w:rPr>
          <w:rFonts w:asciiTheme="minorHAnsi" w:hAnsiTheme="minorHAnsi" w:cstheme="minorHAnsi"/>
          <w:sz w:val="22"/>
          <w:szCs w:val="22"/>
        </w:rPr>
        <w:t xml:space="preserve"> Annual HRD Canada National Conference, </w:t>
      </w:r>
      <w:r w:rsidRPr="003C4192">
        <w:rPr>
          <w:rFonts w:asciiTheme="minorHAnsi" w:hAnsiTheme="minorHAnsi" w:cstheme="minorHAnsi"/>
          <w:i/>
          <w:sz w:val="22"/>
          <w:szCs w:val="22"/>
        </w:rPr>
        <w:t>Peak Perspectives on Organization and Human resource Developmen</w:t>
      </w:r>
      <w:r w:rsidRPr="003C4192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C4192">
        <w:rPr>
          <w:rFonts w:asciiTheme="minorHAnsi" w:hAnsiTheme="minorHAnsi" w:cstheme="minorHAnsi"/>
          <w:sz w:val="22"/>
          <w:szCs w:val="22"/>
        </w:rPr>
        <w:t>, Banff, Canada (October 16-18, 1991)</w:t>
      </w:r>
    </w:p>
    <w:p w14:paraId="3EE79A9F" w14:textId="77777777" w:rsidR="00DF392D" w:rsidRPr="003C4192" w:rsidRDefault="00306865" w:rsidP="003C4192">
      <w:pPr>
        <w:ind w:left="840" w:right="182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 xml:space="preserve">"Global 2000: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 xml:space="preserve">here Are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e Headed</w:t>
      </w:r>
      <w:r w:rsidRPr="003C4192">
        <w:rPr>
          <w:rFonts w:asciiTheme="minorHAnsi" w:hAnsiTheme="minorHAnsi" w:cstheme="minorHAnsi"/>
          <w:spacing w:val="2"/>
          <w:sz w:val="22"/>
          <w:szCs w:val="22"/>
        </w:rPr>
        <w:t>?</w:t>
      </w:r>
      <w:r w:rsidRPr="003C4192">
        <w:rPr>
          <w:rFonts w:asciiTheme="minorHAnsi" w:hAnsiTheme="minorHAnsi" w:cstheme="minorHAnsi"/>
          <w:sz w:val="22"/>
          <w:szCs w:val="22"/>
        </w:rPr>
        <w:t>" Peter P. Angeles Speakers'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 xml:space="preserve">Series, </w:t>
      </w:r>
      <w:r w:rsidRPr="003C4192">
        <w:rPr>
          <w:rFonts w:asciiTheme="minorHAnsi" w:hAnsiTheme="minorHAnsi" w:cstheme="minorHAnsi"/>
          <w:i/>
          <w:sz w:val="22"/>
          <w:szCs w:val="22"/>
        </w:rPr>
        <w:t>Choice and Destiny: The Next Century</w:t>
      </w:r>
      <w:r w:rsidRPr="003C4192">
        <w:rPr>
          <w:rFonts w:asciiTheme="minorHAnsi" w:hAnsiTheme="minorHAnsi" w:cstheme="minorHAnsi"/>
          <w:sz w:val="22"/>
          <w:szCs w:val="22"/>
        </w:rPr>
        <w:t>, Santa</w:t>
      </w:r>
      <w:r w:rsidRPr="003C4192">
        <w:rPr>
          <w:rFonts w:asciiTheme="minorHAnsi" w:hAnsiTheme="minorHAnsi" w:cstheme="minorHAnsi"/>
          <w:sz w:val="22"/>
          <w:szCs w:val="22"/>
        </w:rPr>
        <w:t xml:space="preserve"> Barbara City College, Garvin Theater, October 2, 1991</w:t>
      </w:r>
    </w:p>
    <w:p w14:paraId="56238E4B" w14:textId="77777777" w:rsidR="00DF392D" w:rsidRPr="003C4192" w:rsidRDefault="00306865" w:rsidP="003C4192">
      <w:pPr>
        <w:ind w:left="840" w:right="188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"A Preli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inary Application of Geographical Infor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ation Syste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s to the Global Econo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y,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ith Special reference to the East Asian Pacif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4192">
        <w:rPr>
          <w:rFonts w:asciiTheme="minorHAnsi" w:hAnsiTheme="minorHAnsi" w:cstheme="minorHAnsi"/>
          <w:sz w:val="22"/>
          <w:szCs w:val="22"/>
        </w:rPr>
        <w:t>c Ri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," Social Science History Association Annual Meetings, </w:t>
      </w:r>
      <w:r w:rsidRPr="003C4192">
        <w:rPr>
          <w:rFonts w:asciiTheme="minorHAnsi" w:hAnsiTheme="minorHAnsi" w:cstheme="minorHAnsi"/>
          <w:sz w:val="22"/>
          <w:szCs w:val="22"/>
        </w:rPr>
        <w:t>Minneapolis, Minnesota (October 18-21, 1990)</w:t>
      </w:r>
    </w:p>
    <w:p w14:paraId="2D16A67E" w14:textId="77777777" w:rsidR="00DF392D" w:rsidRPr="003C4192" w:rsidRDefault="00306865" w:rsidP="003C4192">
      <w:pPr>
        <w:ind w:left="840" w:right="251" w:hanging="66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"Rethinking Housing Policy: Progressive Strategies for the 1990s" (with John I. Gilderbloo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), Urban Affairs Association 20th Annual Meetings, Charlotte, North Carolina (April 19,</w:t>
      </w:r>
    </w:p>
    <w:p w14:paraId="58FE020B" w14:textId="77777777" w:rsidR="00DF392D" w:rsidRPr="003C4192" w:rsidRDefault="00306865" w:rsidP="003C4192">
      <w:pPr>
        <w:ind w:left="840"/>
        <w:rPr>
          <w:rFonts w:asciiTheme="minorHAnsi" w:hAnsiTheme="minorHAnsi" w:cstheme="minorHAnsi"/>
          <w:sz w:val="22"/>
          <w:szCs w:val="22"/>
        </w:rPr>
        <w:sectPr w:rsidR="00DF392D" w:rsidRPr="003C4192">
          <w:pgSz w:w="12240" w:h="15840"/>
          <w:pgMar w:top="1380" w:right="1340" w:bottom="280" w:left="1320" w:header="0" w:footer="766" w:gutter="0"/>
          <w:cols w:space="720"/>
        </w:sectPr>
      </w:pPr>
      <w:r w:rsidRPr="003C4192">
        <w:rPr>
          <w:rFonts w:asciiTheme="minorHAnsi" w:hAnsiTheme="minorHAnsi" w:cstheme="minorHAnsi"/>
          <w:sz w:val="22"/>
          <w:szCs w:val="22"/>
        </w:rPr>
        <w:t>1990) [paper presen</w:t>
      </w:r>
      <w:r w:rsidRPr="003C4192">
        <w:rPr>
          <w:rFonts w:asciiTheme="minorHAnsi" w:hAnsiTheme="minorHAnsi" w:cstheme="minorHAnsi"/>
          <w:sz w:val="22"/>
          <w:szCs w:val="22"/>
        </w:rPr>
        <w:t>ted by John I. Gilderbloo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]</w:t>
      </w:r>
    </w:p>
    <w:p w14:paraId="23A14AC5" w14:textId="77777777" w:rsidR="00DF392D" w:rsidRPr="003C4192" w:rsidRDefault="00306865" w:rsidP="003C4192">
      <w:pPr>
        <w:spacing w:before="61"/>
        <w:ind w:left="10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lastRenderedPageBreak/>
        <w:t>"The Causes of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Ho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elessness in the United States," Istituto Superior di Sociologia, Presso</w:t>
      </w:r>
    </w:p>
    <w:p w14:paraId="7DBE3B2F" w14:textId="77777777" w:rsidR="00DF392D" w:rsidRPr="003C4192" w:rsidRDefault="00306865" w:rsidP="003C4192">
      <w:pPr>
        <w:spacing w:before="3"/>
        <w:ind w:left="8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L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>'</w:t>
      </w:r>
      <w:r w:rsidRPr="003C4192">
        <w:rPr>
          <w:rFonts w:asciiTheme="minorHAnsi" w:hAnsiTheme="minorHAnsi" w:cstheme="minorHAnsi"/>
          <w:sz w:val="22"/>
          <w:szCs w:val="22"/>
        </w:rPr>
        <w:t>Universita Degli Studi di Milano, Milan, Italy (Dece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ber 1989)</w:t>
      </w:r>
    </w:p>
    <w:p w14:paraId="05F16F31" w14:textId="77777777" w:rsidR="00DF392D" w:rsidRPr="003C4192" w:rsidRDefault="00306865" w:rsidP="003C4192">
      <w:pPr>
        <w:spacing w:before="3"/>
        <w:ind w:left="10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"Housing Policies, Recent Trends, and Perspectives," Depart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ent of </w:t>
      </w:r>
      <w:r w:rsidRPr="003C4192">
        <w:rPr>
          <w:rFonts w:asciiTheme="minorHAnsi" w:hAnsiTheme="minorHAnsi" w:cstheme="minorHAnsi"/>
          <w:sz w:val="22"/>
          <w:szCs w:val="22"/>
        </w:rPr>
        <w:t>Sociology, University of</w:t>
      </w:r>
    </w:p>
    <w:p w14:paraId="1A435AAF" w14:textId="77777777" w:rsidR="00DF392D" w:rsidRPr="003C4192" w:rsidRDefault="00306865" w:rsidP="003C4192">
      <w:pPr>
        <w:spacing w:before="3"/>
        <w:ind w:left="8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Milan, Milan, Italy (Dece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ber 18, 1989)</w:t>
      </w:r>
    </w:p>
    <w:p w14:paraId="24FAA1AD" w14:textId="77777777" w:rsidR="00DF392D" w:rsidRPr="003C4192" w:rsidRDefault="00306865" w:rsidP="003C4192">
      <w:pPr>
        <w:spacing w:before="3"/>
        <w:ind w:left="10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"Housing and Ho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elessness: Multiple Causes, Few Solutions," keynote address at the North</w:t>
      </w:r>
    </w:p>
    <w:p w14:paraId="3E1922DE" w14:textId="77777777" w:rsidR="00DF392D" w:rsidRPr="003C4192" w:rsidRDefault="00306865" w:rsidP="003C4192">
      <w:pPr>
        <w:spacing w:before="3"/>
        <w:ind w:left="100" w:right="276" w:firstLine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Dakota Governor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>'</w:t>
      </w:r>
      <w:r w:rsidRPr="003C4192">
        <w:rPr>
          <w:rFonts w:asciiTheme="minorHAnsi" w:hAnsiTheme="minorHAnsi" w:cstheme="minorHAnsi"/>
          <w:sz w:val="22"/>
          <w:szCs w:val="22"/>
        </w:rPr>
        <w:t>s Conference on Poverty, Bis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arck, North Dakota (Nove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ber 1989) "The Effects of Rent C</w:t>
      </w:r>
      <w:r w:rsidRPr="003C4192">
        <w:rPr>
          <w:rFonts w:asciiTheme="minorHAnsi" w:hAnsiTheme="minorHAnsi" w:cstheme="minorHAnsi"/>
          <w:sz w:val="22"/>
          <w:szCs w:val="22"/>
        </w:rPr>
        <w:t>ontrol on Housing Mar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3C4192">
        <w:rPr>
          <w:rFonts w:asciiTheme="minorHAnsi" w:hAnsiTheme="minorHAnsi" w:cstheme="minorHAnsi"/>
          <w:sz w:val="22"/>
          <w:szCs w:val="22"/>
        </w:rPr>
        <w:t xml:space="preserve">ets,"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ashington, D.C.: Depart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 of Housing</w:t>
      </w:r>
    </w:p>
    <w:p w14:paraId="655B8141" w14:textId="77777777" w:rsidR="00DF392D" w:rsidRPr="003C4192" w:rsidRDefault="00306865" w:rsidP="003C4192">
      <w:pPr>
        <w:ind w:left="100" w:right="717" w:firstLine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and Urban Develop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ent, Conference on </w:t>
      </w:r>
      <w:r w:rsidRPr="003C4192">
        <w:rPr>
          <w:rFonts w:asciiTheme="minorHAnsi" w:hAnsiTheme="minorHAnsi" w:cstheme="minorHAnsi"/>
          <w:i/>
          <w:sz w:val="22"/>
          <w:szCs w:val="22"/>
        </w:rPr>
        <w:t xml:space="preserve">Rent Control Research </w:t>
      </w:r>
      <w:r w:rsidRPr="003C4192">
        <w:rPr>
          <w:rFonts w:asciiTheme="minorHAnsi" w:hAnsiTheme="minorHAnsi" w:cstheme="minorHAnsi"/>
          <w:sz w:val="22"/>
          <w:szCs w:val="22"/>
        </w:rPr>
        <w:t>(Septe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ber 1989) "The Econo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ic, Social, and Poltiical Context of the Housing Crisis," Harvard Law School</w:t>
      </w:r>
    </w:p>
    <w:p w14:paraId="027A75F4" w14:textId="77777777" w:rsidR="00DF392D" w:rsidRPr="003C4192" w:rsidRDefault="00306865" w:rsidP="003C4192">
      <w:pPr>
        <w:ind w:left="8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Hu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an Rights </w:t>
      </w:r>
      <w:r w:rsidRPr="003C4192">
        <w:rPr>
          <w:rFonts w:asciiTheme="minorHAnsi" w:hAnsiTheme="minorHAnsi" w:cstheme="minorHAnsi"/>
          <w:sz w:val="22"/>
          <w:szCs w:val="22"/>
        </w:rPr>
        <w:t>Progra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, Conference on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i/>
          <w:sz w:val="22"/>
          <w:szCs w:val="22"/>
        </w:rPr>
        <w:t>Human Rights and the United States Housing</w:t>
      </w:r>
    </w:p>
    <w:p w14:paraId="2F0BD53A" w14:textId="77777777" w:rsidR="00DF392D" w:rsidRPr="003C4192" w:rsidRDefault="00306865" w:rsidP="003C4192">
      <w:pPr>
        <w:spacing w:before="3"/>
        <w:ind w:left="8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i/>
          <w:sz w:val="22"/>
          <w:szCs w:val="22"/>
        </w:rPr>
        <w:t xml:space="preserve">Crisis </w:t>
      </w:r>
      <w:r w:rsidRPr="003C4192">
        <w:rPr>
          <w:rFonts w:asciiTheme="minorHAnsi" w:hAnsiTheme="minorHAnsi" w:cstheme="minorHAnsi"/>
          <w:sz w:val="22"/>
          <w:szCs w:val="22"/>
        </w:rPr>
        <w:t>(April 22, 1989)</w:t>
      </w:r>
    </w:p>
    <w:p w14:paraId="73FFE5C4" w14:textId="77777777" w:rsidR="00DF392D" w:rsidRPr="003C4192" w:rsidRDefault="00306865" w:rsidP="003C4192">
      <w:pPr>
        <w:spacing w:before="3"/>
        <w:ind w:left="10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"Rethinking Housing Policy," University of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Louisville (Kentucky) Speakers'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Series on National</w:t>
      </w:r>
    </w:p>
    <w:p w14:paraId="3B1E7CED" w14:textId="77777777" w:rsidR="00DF392D" w:rsidRPr="003C4192" w:rsidRDefault="00306865" w:rsidP="003C4192">
      <w:pPr>
        <w:spacing w:before="3"/>
        <w:ind w:left="8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Housing Policy (April 21, 1989)</w:t>
      </w:r>
    </w:p>
    <w:p w14:paraId="1BAB5928" w14:textId="77777777" w:rsidR="00DF392D" w:rsidRPr="003C4192" w:rsidRDefault="00306865" w:rsidP="003C4192">
      <w:pPr>
        <w:spacing w:before="3"/>
        <w:ind w:left="10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"The Future of A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erican Housing Policy,"</w:t>
      </w:r>
      <w:r w:rsidRPr="003C4192">
        <w:rPr>
          <w:rFonts w:asciiTheme="minorHAnsi" w:hAnsiTheme="minorHAnsi" w:cstheme="minorHAnsi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C4192">
        <w:rPr>
          <w:rFonts w:asciiTheme="minorHAnsi" w:hAnsiTheme="minorHAnsi" w:cstheme="minorHAnsi"/>
          <w:sz w:val="22"/>
          <w:szCs w:val="22"/>
        </w:rPr>
        <w:t>nnual Conference of California Association of</w:t>
      </w:r>
    </w:p>
    <w:p w14:paraId="17880AD5" w14:textId="77777777" w:rsidR="00DF392D" w:rsidRPr="003C4192" w:rsidRDefault="00306865" w:rsidP="003C4192">
      <w:pPr>
        <w:spacing w:before="3"/>
        <w:ind w:left="8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Non-Profit Organizations (1989)</w:t>
      </w:r>
    </w:p>
    <w:p w14:paraId="591442CD" w14:textId="77777777" w:rsidR="00DF392D" w:rsidRPr="003C4192" w:rsidRDefault="00306865" w:rsidP="003C4192">
      <w:pPr>
        <w:spacing w:before="3"/>
        <w:ind w:left="10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"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ho Are the Ho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eless, and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hy Are They Ho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eless</w:t>
      </w:r>
      <w:r w:rsidRPr="003C4192">
        <w:rPr>
          <w:rFonts w:asciiTheme="minorHAnsi" w:hAnsiTheme="minorHAnsi" w:cstheme="minorHAnsi"/>
          <w:spacing w:val="2"/>
          <w:sz w:val="22"/>
          <w:szCs w:val="22"/>
        </w:rPr>
        <w:t>?</w:t>
      </w:r>
      <w:r w:rsidRPr="003C4192">
        <w:rPr>
          <w:rFonts w:asciiTheme="minorHAnsi" w:hAnsiTheme="minorHAnsi" w:cstheme="minorHAnsi"/>
          <w:sz w:val="22"/>
          <w:szCs w:val="22"/>
        </w:rPr>
        <w:t>" Fourth Annual Faith, Reason, and</w:t>
      </w:r>
    </w:p>
    <w:p w14:paraId="79539FDD" w14:textId="77777777" w:rsidR="00DF392D" w:rsidRPr="003C4192" w:rsidRDefault="00306865" w:rsidP="003C4192">
      <w:pPr>
        <w:spacing w:before="3"/>
        <w:ind w:left="79" w:right="617" w:firstLine="45"/>
        <w:jc w:val="center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orld Affairs Sy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posiu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, Concordia College, Moorhead, Minnesota (1988) "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 xml:space="preserve">here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ill They Live</w:t>
      </w:r>
      <w:r w:rsidRPr="003C4192">
        <w:rPr>
          <w:rFonts w:asciiTheme="minorHAnsi" w:hAnsiTheme="minorHAnsi" w:cstheme="minorHAnsi"/>
          <w:sz w:val="22"/>
          <w:szCs w:val="22"/>
        </w:rPr>
        <w:t>: The Old, The Poor, The Children</w:t>
      </w:r>
      <w:r w:rsidRPr="003C4192">
        <w:rPr>
          <w:rFonts w:asciiTheme="minorHAnsi" w:hAnsiTheme="minorHAnsi" w:cstheme="minorHAnsi"/>
          <w:spacing w:val="2"/>
          <w:sz w:val="22"/>
          <w:szCs w:val="22"/>
        </w:rPr>
        <w:t>?</w:t>
      </w:r>
      <w:r w:rsidRPr="003C4192">
        <w:rPr>
          <w:rFonts w:asciiTheme="minorHAnsi" w:hAnsiTheme="minorHAnsi" w:cstheme="minorHAnsi"/>
          <w:sz w:val="22"/>
          <w:szCs w:val="22"/>
        </w:rPr>
        <w:t>" Society for the Study of Social</w:t>
      </w:r>
    </w:p>
    <w:p w14:paraId="1828E8FC" w14:textId="77777777" w:rsidR="00DF392D" w:rsidRPr="003C4192" w:rsidRDefault="00306865" w:rsidP="003C4192">
      <w:pPr>
        <w:ind w:left="8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Proble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s, annual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eeting, Atlanta, Georgia (1988)</w:t>
      </w:r>
    </w:p>
    <w:p w14:paraId="747EBD39" w14:textId="77777777" w:rsidR="00DF392D" w:rsidRPr="003C4192" w:rsidRDefault="00306865" w:rsidP="003C4192">
      <w:pPr>
        <w:spacing w:before="3"/>
        <w:ind w:left="100" w:righ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"Ho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elessness," A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erican Sociological Associ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C4192">
        <w:rPr>
          <w:rFonts w:asciiTheme="minorHAnsi" w:hAnsiTheme="minorHAnsi" w:cstheme="minorHAnsi"/>
          <w:sz w:val="22"/>
          <w:szCs w:val="22"/>
        </w:rPr>
        <w:t xml:space="preserve">tion annual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eetings, Atlanta, Georgia (1988) "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hat Is the Cause of the Ho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eless Proble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>?</w:t>
      </w:r>
      <w:r w:rsidRPr="003C4192">
        <w:rPr>
          <w:rFonts w:asciiTheme="minorHAnsi" w:hAnsiTheme="minorHAnsi" w:cstheme="minorHAnsi"/>
          <w:sz w:val="22"/>
          <w:szCs w:val="22"/>
        </w:rPr>
        <w:t xml:space="preserve">" </w:t>
      </w:r>
      <w:r w:rsidRPr="003C4192">
        <w:rPr>
          <w:rFonts w:asciiTheme="minorHAnsi" w:hAnsiTheme="minorHAnsi" w:cstheme="minorHAnsi"/>
          <w:sz w:val="22"/>
          <w:szCs w:val="22"/>
        </w:rPr>
        <w:t>Uni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3C4192">
        <w:rPr>
          <w:rFonts w:asciiTheme="minorHAnsi" w:hAnsiTheme="minorHAnsi" w:cstheme="minorHAnsi"/>
          <w:sz w:val="22"/>
          <w:szCs w:val="22"/>
        </w:rPr>
        <w:t>ersity of California at Davis, Conference on</w:t>
      </w:r>
    </w:p>
    <w:p w14:paraId="3D2E1DF5" w14:textId="77777777" w:rsidR="00DF392D" w:rsidRPr="003C4192" w:rsidRDefault="00306865" w:rsidP="003C4192">
      <w:pPr>
        <w:ind w:left="8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Ho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elessness (1988); paper also delivered at University Affiliates, University of</w:t>
      </w:r>
    </w:p>
    <w:p w14:paraId="2D40095C" w14:textId="77777777" w:rsidR="00DF392D" w:rsidRPr="003C4192" w:rsidRDefault="00306865" w:rsidP="003C4192">
      <w:pPr>
        <w:spacing w:before="3"/>
        <w:ind w:left="8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California at Santa Barbara (1988)</w:t>
      </w:r>
    </w:p>
    <w:p w14:paraId="0CB3E199" w14:textId="77777777" w:rsidR="00DF392D" w:rsidRPr="003C4192" w:rsidRDefault="00306865" w:rsidP="003C4192">
      <w:pPr>
        <w:spacing w:before="3"/>
        <w:ind w:left="820" w:right="94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"Counting the Ho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eless," Sy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posium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 xml:space="preserve">on </w:t>
      </w:r>
      <w:r w:rsidRPr="003C4192">
        <w:rPr>
          <w:rFonts w:asciiTheme="minorHAnsi" w:hAnsiTheme="minorHAnsi" w:cstheme="minorHAnsi"/>
          <w:i/>
          <w:sz w:val="22"/>
          <w:szCs w:val="22"/>
        </w:rPr>
        <w:t>Counting the Uncountable</w:t>
      </w:r>
      <w:r w:rsidRPr="003C4192">
        <w:rPr>
          <w:rFonts w:asciiTheme="minorHAnsi" w:hAnsiTheme="minorHAnsi" w:cstheme="minorHAnsi"/>
          <w:sz w:val="22"/>
          <w:szCs w:val="22"/>
        </w:rPr>
        <w:t xml:space="preserve">, Center for Urban </w:t>
      </w:r>
      <w:r w:rsidRPr="003C4192">
        <w:rPr>
          <w:rFonts w:asciiTheme="minorHAnsi" w:hAnsiTheme="minorHAnsi" w:cstheme="minorHAnsi"/>
          <w:sz w:val="22"/>
          <w:szCs w:val="22"/>
        </w:rPr>
        <w:t>Research and Policy Studies, University of Chicago (1987)</w:t>
      </w:r>
    </w:p>
    <w:p w14:paraId="6BE24F85" w14:textId="77777777" w:rsidR="00DF392D" w:rsidRPr="003C4192" w:rsidRDefault="00306865" w:rsidP="003C4192">
      <w:pPr>
        <w:ind w:left="820" w:right="1073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"Counting the Ho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eless," George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ashington University Conference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i/>
          <w:sz w:val="22"/>
          <w:szCs w:val="22"/>
        </w:rPr>
        <w:t>Nowhere to Go: Academics, Policy-makers, and Activists Look at Homelessness</w:t>
      </w:r>
      <w:r w:rsidRPr="003C4192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(1986)</w:t>
      </w:r>
    </w:p>
    <w:p w14:paraId="64119035" w14:textId="77777777" w:rsidR="00DF392D" w:rsidRPr="003C4192" w:rsidRDefault="00306865" w:rsidP="003C4192">
      <w:pPr>
        <w:ind w:left="10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 xml:space="preserve">"Towards a National Housing Policy," Los Angeles, </w:t>
      </w:r>
      <w:r w:rsidRPr="003C4192">
        <w:rPr>
          <w:rFonts w:asciiTheme="minorHAnsi" w:hAnsiTheme="minorHAnsi" w:cstheme="minorHAnsi"/>
          <w:sz w:val="22"/>
          <w:szCs w:val="22"/>
        </w:rPr>
        <w:t>California: Annual Meetings of the</w:t>
      </w:r>
    </w:p>
    <w:p w14:paraId="10D63ADE" w14:textId="77777777" w:rsidR="00DF392D" w:rsidRPr="003C4192" w:rsidRDefault="00306865" w:rsidP="003C4192">
      <w:pPr>
        <w:spacing w:before="3"/>
        <w:ind w:left="8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A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erican Planning Association (1986)</w:t>
      </w:r>
    </w:p>
    <w:p w14:paraId="059D028F" w14:textId="77777777" w:rsidR="00DF392D" w:rsidRPr="003C4192" w:rsidRDefault="00306865" w:rsidP="003C4192">
      <w:pPr>
        <w:spacing w:before="3"/>
        <w:ind w:left="10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"I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pacts of Santa Barbara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>'</w:t>
      </w:r>
      <w:r w:rsidRPr="003C4192">
        <w:rPr>
          <w:rFonts w:asciiTheme="minorHAnsi" w:hAnsiTheme="minorHAnsi" w:cstheme="minorHAnsi"/>
          <w:sz w:val="22"/>
          <w:szCs w:val="22"/>
        </w:rPr>
        <w:t>s No-Sleeping Ordinance," testi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ony before City Council Hearing on</w:t>
      </w:r>
    </w:p>
    <w:p w14:paraId="7377EC5B" w14:textId="77777777" w:rsidR="00DF392D" w:rsidRPr="003C4192" w:rsidRDefault="00306865" w:rsidP="003C4192">
      <w:pPr>
        <w:spacing w:before="3"/>
        <w:ind w:left="8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Ho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elessness (1986)</w:t>
      </w:r>
    </w:p>
    <w:p w14:paraId="5AB3590A" w14:textId="77777777" w:rsidR="00DF392D" w:rsidRPr="003C4192" w:rsidRDefault="00306865" w:rsidP="003C4192">
      <w:pPr>
        <w:spacing w:before="3"/>
        <w:ind w:left="820" w:right="93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"Flaws in the Richard Free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an Esti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ates of Ho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eless in A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erica," </w:t>
      </w:r>
      <w:r w:rsidRPr="003C4192">
        <w:rPr>
          <w:rFonts w:asciiTheme="minorHAnsi" w:hAnsiTheme="minorHAnsi" w:cstheme="minorHAnsi"/>
          <w:sz w:val="22"/>
          <w:szCs w:val="22"/>
        </w:rPr>
        <w:t>press conference given with Boston Mayor Ray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ond Flynn, National Coalition for the Ho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eless Director Robert Hayes, and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>unity for Creative Non-Violence Head Mitch Snyder, at the Pine Street Manor Shelter in Boston (1986)</w:t>
      </w:r>
    </w:p>
    <w:p w14:paraId="2D6BC9BF" w14:textId="77777777" w:rsidR="00DF392D" w:rsidRPr="003C4192" w:rsidRDefault="00306865" w:rsidP="003C4192">
      <w:pPr>
        <w:ind w:left="10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"Housing, Growth, and the Future</w:t>
      </w:r>
      <w:r w:rsidRPr="003C4192">
        <w:rPr>
          <w:rFonts w:asciiTheme="minorHAnsi" w:hAnsiTheme="minorHAnsi" w:cstheme="minorHAnsi"/>
          <w:sz w:val="22"/>
          <w:szCs w:val="22"/>
        </w:rPr>
        <w:t xml:space="preserve"> of Santa Barbara," talk before Gray Panthers of Santa Barbara</w:t>
      </w:r>
    </w:p>
    <w:p w14:paraId="1B277A8F" w14:textId="77777777" w:rsidR="00DF392D" w:rsidRPr="003C4192" w:rsidRDefault="00306865" w:rsidP="003C4192">
      <w:pPr>
        <w:spacing w:before="3"/>
        <w:ind w:left="8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(1986)</w:t>
      </w:r>
    </w:p>
    <w:p w14:paraId="54956F14" w14:textId="77777777" w:rsidR="00DF392D" w:rsidRPr="003C4192" w:rsidRDefault="00306865" w:rsidP="003C4192">
      <w:pPr>
        <w:spacing w:before="3"/>
        <w:ind w:left="820" w:right="121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"Further Analysis of Methodological Issues in</w:t>
      </w:r>
      <w:r w:rsidRPr="003C419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HUD's Study of Ho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elessness," testi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ony before a Joint Hearing of the Subco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>ittees on Housing and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>unity Develop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 and Manpower and Ho</w:t>
      </w:r>
      <w:r w:rsidRPr="003C4192">
        <w:rPr>
          <w:rFonts w:asciiTheme="minorHAnsi" w:hAnsiTheme="minorHAnsi" w:cstheme="minorHAnsi"/>
          <w:sz w:val="22"/>
          <w:szCs w:val="22"/>
        </w:rPr>
        <w:t xml:space="preserve">using, U.S. House of Representatives,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ashington, D.C. (1985)</w:t>
      </w:r>
    </w:p>
    <w:p w14:paraId="03D335C6" w14:textId="77777777" w:rsidR="00DF392D" w:rsidRPr="003C4192" w:rsidRDefault="00306865" w:rsidP="003C4192">
      <w:pPr>
        <w:ind w:left="820" w:right="280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"Santa Barbara 1995," keynote address at Second Annual Social Services Planning Conference (countywide weekend conference of public officials and health and hu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an service workers) (1985)</w:t>
      </w:r>
    </w:p>
    <w:p w14:paraId="58C2A8CC" w14:textId="77777777" w:rsidR="00DF392D" w:rsidRPr="003C4192" w:rsidRDefault="00306865" w:rsidP="003C4192">
      <w:pPr>
        <w:ind w:left="820" w:right="627" w:hanging="720"/>
        <w:rPr>
          <w:rFonts w:asciiTheme="minorHAnsi" w:hAnsiTheme="minorHAnsi" w:cstheme="minorHAnsi"/>
          <w:sz w:val="22"/>
          <w:szCs w:val="22"/>
        </w:rPr>
        <w:sectPr w:rsidR="00DF392D" w:rsidRPr="003C4192">
          <w:pgSz w:w="12240" w:h="15840"/>
          <w:pgMar w:top="1380" w:right="1340" w:bottom="280" w:left="1340" w:header="0" w:footer="766" w:gutter="0"/>
          <w:cols w:space="720"/>
        </w:sectPr>
      </w:pPr>
      <w:r w:rsidRPr="003C4192">
        <w:rPr>
          <w:rFonts w:asciiTheme="minorHAnsi" w:hAnsiTheme="minorHAnsi" w:cstheme="minorHAnsi"/>
          <w:sz w:val="22"/>
          <w:szCs w:val="22"/>
        </w:rPr>
        <w:t>"The Policy I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plications of Rent Control: A Sociological View," Pittsburgh, Pennsylvania: Eastern Econo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ics Association Meetings (co-authored with John I. Gilderbloo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; presentation by Gilderbloo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) (1985)</w:t>
      </w:r>
    </w:p>
    <w:p w14:paraId="3ED278F8" w14:textId="77777777" w:rsidR="00DF392D" w:rsidRPr="003C4192" w:rsidRDefault="00306865" w:rsidP="003C4192">
      <w:pPr>
        <w:spacing w:before="61"/>
        <w:ind w:left="840" w:right="281" w:hanging="720"/>
        <w:jc w:val="both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lastRenderedPageBreak/>
        <w:t>"Methodological Flaws in HUD's Esti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ate of the Nu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ber of Ho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eless in A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erica," testi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ony before a joint hearing of the Subco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>ittees on Housing and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>unity Develop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ent and Manpower and Housing, U.S. House of Representatives,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ashington, D.C. (1984)</w:t>
      </w:r>
    </w:p>
    <w:p w14:paraId="2B779A49" w14:textId="77777777" w:rsidR="00DF392D" w:rsidRPr="003C4192" w:rsidRDefault="00306865" w:rsidP="003C4192">
      <w:pPr>
        <w:ind w:left="840" w:right="270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"Social and Political Inter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C4192">
        <w:rPr>
          <w:rFonts w:asciiTheme="minorHAnsi" w:hAnsiTheme="minorHAnsi" w:cstheme="minorHAnsi"/>
          <w:sz w:val="22"/>
          <w:szCs w:val="22"/>
        </w:rPr>
        <w:t>erences in Rental Housing Markets," A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erican Sociological Association annual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eetings ed (co-authored with John I. Gilderbloo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; presentation by Gilderbloo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) (1984)</w:t>
      </w:r>
    </w:p>
    <w:p w14:paraId="2666B458" w14:textId="77777777" w:rsidR="00DF392D" w:rsidRPr="003C4192" w:rsidRDefault="00306865" w:rsidP="003C4192">
      <w:pPr>
        <w:ind w:left="840" w:right="448" w:hanging="720"/>
        <w:jc w:val="both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"Rent Control in the United States: A Brief Su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 xml:space="preserve">ary of Recent Studies,"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ashington, D.C.: A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erican Association of Housing Econo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ists 19th annual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eeting (co-authored with John I. Gilderbloo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; presentation by Gilderbloo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) (1984)</w:t>
      </w:r>
    </w:p>
    <w:p w14:paraId="4D2154EE" w14:textId="77777777" w:rsidR="00DF392D" w:rsidRPr="003C4192" w:rsidRDefault="00306865" w:rsidP="003C4192">
      <w:pPr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"Rent Control in Santa Monica," Ca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bridge, Massachusetts: Lincoln Land Institute (1984)</w:t>
      </w:r>
    </w:p>
    <w:p w14:paraId="12C41ACF" w14:textId="77777777" w:rsidR="00DF392D" w:rsidRPr="003C4192" w:rsidRDefault="00306865" w:rsidP="003C4192">
      <w:pPr>
        <w:spacing w:before="3"/>
        <w:ind w:left="840" w:right="203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"The Effect of Rent Control on t</w:t>
      </w:r>
      <w:r w:rsidRPr="003C4192">
        <w:rPr>
          <w:rFonts w:asciiTheme="minorHAnsi" w:hAnsiTheme="minorHAnsi" w:cstheme="minorHAnsi"/>
          <w:sz w:val="22"/>
          <w:szCs w:val="22"/>
        </w:rPr>
        <w:t xml:space="preserve">he Santa 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onica Housing Market," Ca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bridge, Massachusetts: Lincoln Institute for Land Policy (1984)</w:t>
      </w:r>
    </w:p>
    <w:p w14:paraId="084543B4" w14:textId="77777777" w:rsidR="00DF392D" w:rsidRPr="003C4192" w:rsidRDefault="00306865" w:rsidP="003C4192">
      <w:pPr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"Does Supply Make a Difference?</w:t>
      </w:r>
      <w:r w:rsidRPr="003C419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So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 Theoretical and 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pirical Reflections on Housing</w:t>
      </w:r>
    </w:p>
    <w:p w14:paraId="64431553" w14:textId="77777777" w:rsidR="00DF392D" w:rsidRPr="003C4192" w:rsidRDefault="00306865" w:rsidP="003C4192">
      <w:pPr>
        <w:spacing w:before="3"/>
        <w:ind w:left="120" w:right="95" w:firstLine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Costs and Prices," UCLA Graduate School of Architecture and Urban Plan</w:t>
      </w:r>
      <w:r w:rsidRPr="003C4192">
        <w:rPr>
          <w:rFonts w:asciiTheme="minorHAnsi" w:hAnsiTheme="minorHAnsi" w:cstheme="minorHAnsi"/>
          <w:sz w:val="22"/>
          <w:szCs w:val="22"/>
        </w:rPr>
        <w:t>ning (1984) "De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ocratic Prospects in Central A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erica: Prob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C4192">
        <w:rPr>
          <w:rFonts w:asciiTheme="minorHAnsi" w:hAnsiTheme="minorHAnsi" w:cstheme="minorHAnsi"/>
          <w:sz w:val="22"/>
          <w:szCs w:val="22"/>
        </w:rPr>
        <w:t>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s and Options," Dialogue Participant, Center</w:t>
      </w:r>
    </w:p>
    <w:p w14:paraId="7C95EF2F" w14:textId="77777777" w:rsidR="00DF392D" w:rsidRPr="003C4192" w:rsidRDefault="00306865" w:rsidP="003C4192">
      <w:pPr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for the Study of De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ocratic Institutions(1984)</w:t>
      </w:r>
    </w:p>
    <w:p w14:paraId="1F05DCB5" w14:textId="77777777" w:rsidR="00DF392D" w:rsidRPr="003C4192" w:rsidRDefault="00306865" w:rsidP="003C4192">
      <w:pPr>
        <w:spacing w:before="3"/>
        <w:ind w:left="120" w:right="478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"Jobs and Housing in Santa Barbara," City-</w:t>
      </w:r>
      <w:r w:rsidRPr="003C4192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 xml:space="preserve">ide Conference on Growth and Housing (1984) "Rent </w:t>
      </w:r>
      <w:r w:rsidRPr="003C4192">
        <w:rPr>
          <w:rFonts w:asciiTheme="minorHAnsi" w:hAnsiTheme="minorHAnsi" w:cstheme="minorHAnsi"/>
          <w:sz w:val="22"/>
          <w:szCs w:val="22"/>
        </w:rPr>
        <w:t>Control in Santa Monica," presentation before the Santa Monica Rent Control Board</w:t>
      </w:r>
    </w:p>
    <w:p w14:paraId="3EF0BE55" w14:textId="77777777" w:rsidR="00DF392D" w:rsidRPr="003C4192" w:rsidRDefault="00306865" w:rsidP="003C4192">
      <w:pPr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(1984)</w:t>
      </w:r>
    </w:p>
    <w:p w14:paraId="34C28DA9" w14:textId="77777777" w:rsidR="00DF392D" w:rsidRPr="003C4192" w:rsidRDefault="00306865" w:rsidP="003C4192">
      <w:pPr>
        <w:spacing w:before="3"/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"The Bullock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>'</w:t>
      </w:r>
      <w:r w:rsidRPr="003C4192">
        <w:rPr>
          <w:rFonts w:asciiTheme="minorHAnsi" w:hAnsiTheme="minorHAnsi" w:cstheme="minorHAnsi"/>
          <w:sz w:val="22"/>
          <w:szCs w:val="22"/>
        </w:rPr>
        <w:t>s Report and the Need for Downtown Redevelop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ent," testi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ony before City</w:t>
      </w:r>
    </w:p>
    <w:p w14:paraId="26C14A83" w14:textId="77777777" w:rsidR="00DF392D" w:rsidRPr="003C4192" w:rsidRDefault="00306865" w:rsidP="003C4192">
      <w:pPr>
        <w:spacing w:before="3"/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Council Hearing on proposed Downtown Redevelop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 Project (1983)</w:t>
      </w:r>
    </w:p>
    <w:p w14:paraId="60544D51" w14:textId="77777777" w:rsidR="00DF392D" w:rsidRPr="003C4192" w:rsidRDefault="00306865" w:rsidP="003C4192">
      <w:pPr>
        <w:spacing w:before="3"/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"Social Science</w:t>
      </w:r>
      <w:r w:rsidRPr="003C4192">
        <w:rPr>
          <w:rFonts w:asciiTheme="minorHAnsi" w:hAnsiTheme="minorHAnsi" w:cstheme="minorHAnsi"/>
          <w:sz w:val="22"/>
          <w:szCs w:val="22"/>
        </w:rPr>
        <w:t xml:space="preserve">, Social Engineering, and Public Policy." Annual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eetings, A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erican Political</w:t>
      </w:r>
    </w:p>
    <w:p w14:paraId="1D271271" w14:textId="77777777" w:rsidR="00DF392D" w:rsidRPr="003C4192" w:rsidRDefault="00306865" w:rsidP="003C4192">
      <w:pPr>
        <w:spacing w:before="3"/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Science Association (1983)</w:t>
      </w:r>
    </w:p>
    <w:p w14:paraId="7EFB2FBF" w14:textId="77777777" w:rsidR="00DF392D" w:rsidRPr="003C4192" w:rsidRDefault="00306865" w:rsidP="003C4192">
      <w:pPr>
        <w:spacing w:before="3"/>
        <w:ind w:left="840" w:right="84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 xml:space="preserve">"Private Interferences and Public Interventions in the Rental Housing Market." Annual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eetings, A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erican Sociological Association (1983)</w:t>
      </w:r>
    </w:p>
    <w:p w14:paraId="0563A328" w14:textId="77777777" w:rsidR="00DF392D" w:rsidRPr="003C4192" w:rsidRDefault="00306865" w:rsidP="003C4192">
      <w:pPr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 xml:space="preserve">"The </w:t>
      </w:r>
      <w:r w:rsidRPr="003C4192">
        <w:rPr>
          <w:rFonts w:asciiTheme="minorHAnsi" w:hAnsiTheme="minorHAnsi" w:cstheme="minorHAnsi"/>
          <w:sz w:val="22"/>
          <w:szCs w:val="22"/>
        </w:rPr>
        <w:t xml:space="preserve">Current State of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estern Sociology."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Colloquia, Depart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ents of Sociology, Beida</w:t>
      </w:r>
    </w:p>
    <w:p w14:paraId="5A76F73E" w14:textId="77777777" w:rsidR="00DF392D" w:rsidRPr="003C4192" w:rsidRDefault="00306865" w:rsidP="003C4192">
      <w:pPr>
        <w:spacing w:before="3"/>
        <w:ind w:left="120" w:right="66" w:firstLine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University (Beijing) and Fudan University (Shanghai), People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>'</w:t>
      </w:r>
      <w:r w:rsidRPr="003C4192">
        <w:rPr>
          <w:rFonts w:asciiTheme="minorHAnsi" w:hAnsiTheme="minorHAnsi" w:cstheme="minorHAnsi"/>
          <w:sz w:val="22"/>
          <w:szCs w:val="22"/>
        </w:rPr>
        <w:t>s Republic of China (1983) "Housing Abandon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 in New York City," Ca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bridge, Massachusetts: Lincoln Institute for</w:t>
      </w:r>
    </w:p>
    <w:p w14:paraId="20F7EAD4" w14:textId="77777777" w:rsidR="00DF392D" w:rsidRPr="003C4192" w:rsidRDefault="00306865" w:rsidP="003C4192">
      <w:pPr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Land Policy (1983)</w:t>
      </w:r>
    </w:p>
    <w:p w14:paraId="61F890AB" w14:textId="77777777" w:rsidR="00DF392D" w:rsidRPr="003C4192" w:rsidRDefault="00306865" w:rsidP="003C4192">
      <w:pPr>
        <w:spacing w:before="3"/>
        <w:ind w:left="120" w:right="449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"Housing Supply, Vacancy, and Rents." Annual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eeting, National Tenants'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Union (1983) "Housing Supply and Regulation: A Study of the Rental Housing Market," Brown University</w:t>
      </w:r>
    </w:p>
    <w:p w14:paraId="17D2DF2B" w14:textId="77777777" w:rsidR="00DF392D" w:rsidRPr="003C4192" w:rsidRDefault="00306865" w:rsidP="003C4192">
      <w:pPr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Urban Studies Program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(1982)</w:t>
      </w:r>
    </w:p>
    <w:p w14:paraId="0FC82F71" w14:textId="77777777" w:rsidR="00DF392D" w:rsidRPr="003C4192" w:rsidRDefault="00306865" w:rsidP="003C4192">
      <w:pPr>
        <w:spacing w:before="3"/>
        <w:ind w:left="840" w:right="67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"Social and Political Inter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C4192">
        <w:rPr>
          <w:rFonts w:asciiTheme="minorHAnsi" w:hAnsiTheme="minorHAnsi" w:cstheme="minorHAnsi"/>
          <w:sz w:val="22"/>
          <w:szCs w:val="22"/>
        </w:rPr>
        <w:t>erences</w:t>
      </w:r>
      <w:r w:rsidRPr="003C4192">
        <w:rPr>
          <w:rFonts w:asciiTheme="minorHAnsi" w:hAnsiTheme="minorHAnsi" w:cstheme="minorHAnsi"/>
          <w:sz w:val="22"/>
          <w:szCs w:val="22"/>
        </w:rPr>
        <w:t xml:space="preserve"> in the Rental Housing Market," Institute 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C4192">
        <w:rPr>
          <w:rFonts w:asciiTheme="minorHAnsi" w:hAnsiTheme="minorHAnsi" w:cstheme="minorHAnsi"/>
          <w:sz w:val="22"/>
          <w:szCs w:val="22"/>
        </w:rPr>
        <w:t>or Policy Studies colloquium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series (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ashington, D.C.); Also p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C4192">
        <w:rPr>
          <w:rFonts w:asciiTheme="minorHAnsi" w:hAnsiTheme="minorHAnsi" w:cstheme="minorHAnsi"/>
          <w:sz w:val="22"/>
          <w:szCs w:val="22"/>
        </w:rPr>
        <w:t xml:space="preserve">esented at annual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eeting of National Low Inco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 Housing Coalition (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ashington, D.C.) (1982)</w:t>
      </w:r>
    </w:p>
    <w:p w14:paraId="0DD0CC15" w14:textId="77777777" w:rsidR="00DF392D" w:rsidRPr="003C4192" w:rsidRDefault="00306865" w:rsidP="003C4192">
      <w:pPr>
        <w:ind w:left="840" w:right="497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 xml:space="preserve">"Towards a California Statewide Housing Policy: the </w:t>
      </w:r>
      <w:r w:rsidRPr="003C4192">
        <w:rPr>
          <w:rFonts w:asciiTheme="minorHAnsi" w:hAnsiTheme="minorHAnsi" w:cstheme="minorHAnsi"/>
          <w:sz w:val="22"/>
          <w:szCs w:val="22"/>
        </w:rPr>
        <w:t>Need for a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prehensive Approach." California Project statewide conference (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C4192">
        <w:rPr>
          <w:rFonts w:asciiTheme="minorHAnsi" w:hAnsiTheme="minorHAnsi" w:cstheme="minorHAnsi"/>
          <w:sz w:val="22"/>
          <w:szCs w:val="22"/>
        </w:rPr>
        <w:t>os Angeles, California: UCLA) (1982)</w:t>
      </w:r>
    </w:p>
    <w:p w14:paraId="1E3206CA" w14:textId="77777777" w:rsidR="00DF392D" w:rsidRPr="003C4192" w:rsidRDefault="00306865" w:rsidP="003C4192">
      <w:pPr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"Growth-Manage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ent in Santa Barbara: A Retrospective." Santa Barbara League of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</w:t>
      </w:r>
    </w:p>
    <w:p w14:paraId="003B3FF7" w14:textId="77777777" w:rsidR="00DF392D" w:rsidRPr="003C4192" w:rsidRDefault="00306865" w:rsidP="003C4192">
      <w:pPr>
        <w:spacing w:before="3"/>
        <w:ind w:left="120" w:right="709" w:firstLine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 xml:space="preserve">Voters 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>'Y</w:t>
      </w:r>
      <w:r w:rsidRPr="003C4192">
        <w:rPr>
          <w:rFonts w:asciiTheme="minorHAnsi" w:hAnsiTheme="minorHAnsi" w:cstheme="minorHAnsi"/>
          <w:sz w:val="22"/>
          <w:szCs w:val="22"/>
        </w:rPr>
        <w:t>ou and Local Govern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ent'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Adult Education Course</w:t>
      </w:r>
      <w:r w:rsidRPr="003C4192">
        <w:rPr>
          <w:rFonts w:asciiTheme="minorHAnsi" w:hAnsiTheme="minorHAnsi" w:cstheme="minorHAnsi"/>
          <w:sz w:val="22"/>
          <w:szCs w:val="22"/>
        </w:rPr>
        <w:t>, guest panelist (1982) "Appropriate Cities." UCSB Conference on Appropriate Technology (1982)</w:t>
      </w:r>
    </w:p>
    <w:p w14:paraId="7C118C44" w14:textId="77777777" w:rsidR="00DF392D" w:rsidRPr="003C4192" w:rsidRDefault="00306865" w:rsidP="003C4192">
      <w:pPr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"Social and Political Interferences in the Rental Housing Market," Society for the Study of</w:t>
      </w:r>
    </w:p>
    <w:p w14:paraId="483F0CFB" w14:textId="77777777" w:rsidR="00DF392D" w:rsidRPr="003C4192" w:rsidRDefault="00306865" w:rsidP="003C4192">
      <w:pPr>
        <w:spacing w:before="3"/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Social Proble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s, Annual Meetings, San Fransisco (1982)</w:t>
      </w:r>
    </w:p>
    <w:p w14:paraId="35E1E036" w14:textId="77777777" w:rsidR="00DF392D" w:rsidRPr="003C4192" w:rsidRDefault="00306865" w:rsidP="003C4192">
      <w:pPr>
        <w:spacing w:before="3"/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"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 xml:space="preserve">hy </w:t>
      </w:r>
      <w:r w:rsidRPr="003C4192">
        <w:rPr>
          <w:rFonts w:asciiTheme="minorHAnsi" w:hAnsiTheme="minorHAnsi" w:cstheme="minorHAnsi"/>
          <w:sz w:val="22"/>
          <w:szCs w:val="22"/>
        </w:rPr>
        <w:t>Rents Rise: An Investigation into the Operation of Urban Housing Markets," Tulane</w:t>
      </w:r>
    </w:p>
    <w:p w14:paraId="35634817" w14:textId="77777777" w:rsidR="00DF392D" w:rsidRPr="003C4192" w:rsidRDefault="00306865" w:rsidP="003C4192">
      <w:pPr>
        <w:spacing w:before="3"/>
        <w:ind w:left="120" w:right="615" w:firstLine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University Program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in Urban and Regional Research, colloquium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series (1981) University of Guelph Lecture Series, including "The Dialectic of Structural Constraints and</w:t>
      </w:r>
    </w:p>
    <w:p w14:paraId="3CD17758" w14:textId="77777777" w:rsidR="00DF392D" w:rsidRPr="003C4192" w:rsidRDefault="00306865" w:rsidP="003C4192">
      <w:pPr>
        <w:ind w:left="840"/>
        <w:rPr>
          <w:rFonts w:asciiTheme="minorHAnsi" w:hAnsiTheme="minorHAnsi" w:cstheme="minorHAnsi"/>
          <w:sz w:val="22"/>
          <w:szCs w:val="22"/>
        </w:rPr>
        <w:sectPr w:rsidR="00DF392D" w:rsidRPr="003C4192">
          <w:pgSz w:w="12240" w:h="15840"/>
          <w:pgMar w:top="1380" w:right="1340" w:bottom="280" w:left="1320" w:header="0" w:footer="766" w:gutter="0"/>
          <w:cols w:space="720"/>
        </w:sectPr>
      </w:pPr>
      <w:r w:rsidRPr="003C4192">
        <w:rPr>
          <w:rFonts w:asciiTheme="minorHAnsi" w:hAnsiTheme="minorHAnsi" w:cstheme="minorHAnsi"/>
          <w:sz w:val="22"/>
          <w:szCs w:val="22"/>
        </w:rPr>
        <w:t xml:space="preserve">Social </w:t>
      </w:r>
      <w:r w:rsidRPr="003C4192">
        <w:rPr>
          <w:rFonts w:asciiTheme="minorHAnsi" w:hAnsiTheme="minorHAnsi" w:cstheme="minorHAnsi"/>
          <w:i/>
          <w:sz w:val="22"/>
          <w:szCs w:val="22"/>
        </w:rPr>
        <w:t>Praxis</w:t>
      </w:r>
      <w:r w:rsidRPr="003C4192">
        <w:rPr>
          <w:rFonts w:asciiTheme="minorHAnsi" w:hAnsiTheme="minorHAnsi" w:cstheme="minorHAnsi"/>
          <w:sz w:val="22"/>
          <w:szCs w:val="22"/>
        </w:rPr>
        <w:t>;" "So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 Theoretical Speculations on the Dyna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4192">
        <w:rPr>
          <w:rFonts w:asciiTheme="minorHAnsi" w:hAnsiTheme="minorHAnsi" w:cstheme="minorHAnsi"/>
          <w:sz w:val="22"/>
          <w:szCs w:val="22"/>
        </w:rPr>
        <w:t>cs of Urban Growth;"</w:t>
      </w:r>
    </w:p>
    <w:p w14:paraId="4ADC2E67" w14:textId="77777777" w:rsidR="00DF392D" w:rsidRPr="003C4192" w:rsidRDefault="00306865" w:rsidP="003C4192">
      <w:pPr>
        <w:spacing w:before="61"/>
        <w:ind w:left="840" w:right="318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lastRenderedPageBreak/>
        <w:t>"Planning as Technique: So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 Consequences of the Rational-Co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prehensive Model;" "Born-Again Functionalis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?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A Critique of Althusser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>'</w:t>
      </w:r>
      <w:r w:rsidRPr="003C4192">
        <w:rPr>
          <w:rFonts w:asciiTheme="minorHAnsi" w:hAnsiTheme="minorHAnsi" w:cstheme="minorHAnsi"/>
          <w:sz w:val="22"/>
          <w:szCs w:val="22"/>
        </w:rPr>
        <w:t>s Structuralis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;" and "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 xml:space="preserve">hy </w:t>
      </w:r>
      <w:r w:rsidRPr="003C4192">
        <w:rPr>
          <w:rFonts w:asciiTheme="minorHAnsi" w:hAnsiTheme="minorHAnsi" w:cstheme="minorHAnsi"/>
          <w:sz w:val="22"/>
          <w:szCs w:val="22"/>
        </w:rPr>
        <w:t>Rents Rise: An Investigation into the Operation of Urban Housing Markets" (1981)</w:t>
      </w:r>
    </w:p>
    <w:p w14:paraId="7BED1189" w14:textId="77777777" w:rsidR="00DF392D" w:rsidRPr="003C4192" w:rsidRDefault="00306865" w:rsidP="003C4192">
      <w:pPr>
        <w:ind w:left="840" w:right="108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"Housing Disinvest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 and Rent Control--An Insoluble Proble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?" A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erican Sociological Association annual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eetings, New York City. Also delivered at University of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4192">
        <w:rPr>
          <w:rFonts w:asciiTheme="minorHAnsi" w:hAnsiTheme="minorHAnsi" w:cstheme="minorHAnsi"/>
          <w:sz w:val="22"/>
          <w:szCs w:val="22"/>
        </w:rPr>
        <w:t>sconsin- Ma</w:t>
      </w:r>
      <w:r w:rsidRPr="003C4192">
        <w:rPr>
          <w:rFonts w:asciiTheme="minorHAnsi" w:hAnsiTheme="minorHAnsi" w:cstheme="minorHAnsi"/>
          <w:sz w:val="22"/>
          <w:szCs w:val="22"/>
        </w:rPr>
        <w:t>dison Depart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 of Urban and Region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C4192">
        <w:rPr>
          <w:rFonts w:asciiTheme="minorHAnsi" w:hAnsiTheme="minorHAnsi" w:cstheme="minorHAnsi"/>
          <w:sz w:val="22"/>
          <w:szCs w:val="22"/>
        </w:rPr>
        <w:t>l Planning; National Low Inco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 Housing Coalition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>'</w:t>
      </w:r>
      <w:r w:rsidRPr="003C4192">
        <w:rPr>
          <w:rFonts w:asciiTheme="minorHAnsi" w:hAnsiTheme="minorHAnsi" w:cstheme="minorHAnsi"/>
          <w:sz w:val="22"/>
          <w:szCs w:val="22"/>
        </w:rPr>
        <w:t>s annual housing conference (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ashington, D.C.) (1979-80)</w:t>
      </w:r>
    </w:p>
    <w:p w14:paraId="50C6B918" w14:textId="77777777" w:rsidR="00DF392D" w:rsidRPr="003C4192" w:rsidRDefault="00306865" w:rsidP="003C4192">
      <w:pPr>
        <w:ind w:left="840" w:right="225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"The Crisis in Housing," Keynote address at South Coast Infor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ation Project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>'</w:t>
      </w:r>
      <w:r w:rsidRPr="003C4192">
        <w:rPr>
          <w:rFonts w:asciiTheme="minorHAnsi" w:hAnsiTheme="minorHAnsi" w:cstheme="minorHAnsi"/>
          <w:sz w:val="22"/>
          <w:szCs w:val="22"/>
        </w:rPr>
        <w:t>s City Conference on Affordable Hous</w:t>
      </w:r>
      <w:r w:rsidRPr="003C4192">
        <w:rPr>
          <w:rFonts w:asciiTheme="minorHAnsi" w:hAnsiTheme="minorHAnsi" w:cstheme="minorHAnsi"/>
          <w:sz w:val="22"/>
          <w:szCs w:val="22"/>
        </w:rPr>
        <w:t>ing, Santa Barbara (1980)</w:t>
      </w:r>
    </w:p>
    <w:p w14:paraId="72B79F2A" w14:textId="77777777" w:rsidR="00DF392D" w:rsidRPr="003C4192" w:rsidRDefault="00306865" w:rsidP="003C4192">
      <w:pPr>
        <w:ind w:left="840" w:right="1433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"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hy Rents Rise: An Investigation into the Operation of Urban Housing Markets", Northwestern University Center for Urban Affairs colloquium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series (1980)</w:t>
      </w:r>
    </w:p>
    <w:p w14:paraId="0961F91C" w14:textId="77777777" w:rsidR="00DF392D" w:rsidRPr="003C4192" w:rsidRDefault="00306865" w:rsidP="003C4192">
      <w:pPr>
        <w:ind w:left="840" w:right="215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"Housing Scarcity and Rising Costs: A Re-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C4192">
        <w:rPr>
          <w:rFonts w:asciiTheme="minorHAnsi" w:hAnsiTheme="minorHAnsi" w:cstheme="minorHAnsi"/>
          <w:sz w:val="22"/>
          <w:szCs w:val="22"/>
        </w:rPr>
        <w:t xml:space="preserve">valuation of the 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>'</w:t>
      </w:r>
      <w:r w:rsidRPr="003C4192">
        <w:rPr>
          <w:rFonts w:asciiTheme="minorHAnsi" w:hAnsiTheme="minorHAnsi" w:cstheme="minorHAnsi"/>
          <w:sz w:val="22"/>
          <w:szCs w:val="22"/>
        </w:rPr>
        <w:t>Supply-Side'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Arg</w:t>
      </w:r>
      <w:r w:rsidRPr="003C4192">
        <w:rPr>
          <w:rFonts w:asciiTheme="minorHAnsi" w:hAnsiTheme="minorHAnsi" w:cstheme="minorHAnsi"/>
          <w:sz w:val="22"/>
          <w:szCs w:val="22"/>
        </w:rPr>
        <w:t>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ent," California Housing Action and Infor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ation Network statewide conference on affordable housing (Long Beach, California) (1980)</w:t>
      </w:r>
    </w:p>
    <w:p w14:paraId="0E9E5B8D" w14:textId="77777777" w:rsidR="00DF392D" w:rsidRPr="003C4192" w:rsidRDefault="00306865" w:rsidP="003C4192">
      <w:pPr>
        <w:ind w:left="840" w:right="166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"The Effects of a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prehensive Growth-Manage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 Program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on Housing and Labor Markets," Santa Barbara Futures Foundation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C</w:t>
      </w:r>
      <w:r w:rsidRPr="003C4192">
        <w:rPr>
          <w:rFonts w:asciiTheme="minorHAnsi" w:hAnsiTheme="minorHAnsi" w:cstheme="minorHAnsi"/>
          <w:sz w:val="22"/>
          <w:szCs w:val="22"/>
        </w:rPr>
        <w:t>ity-wide Conference on Jobs and Housing (1980)</w:t>
      </w:r>
    </w:p>
    <w:p w14:paraId="6C2AE26C" w14:textId="77777777" w:rsidR="00DF392D" w:rsidRPr="003C4192" w:rsidRDefault="00306865" w:rsidP="003C4192">
      <w:pPr>
        <w:ind w:left="840" w:right="510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"Rising Rents and Rent Control: Issues in Urb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4192">
        <w:rPr>
          <w:rFonts w:asciiTheme="minorHAnsi" w:hAnsiTheme="minorHAnsi" w:cstheme="minorHAnsi"/>
          <w:sz w:val="22"/>
          <w:szCs w:val="22"/>
        </w:rPr>
        <w:t>n Refor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," Cornell University Depart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 of Regional Planning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>'</w:t>
      </w:r>
      <w:r w:rsidRPr="003C4192">
        <w:rPr>
          <w:rFonts w:asciiTheme="minorHAnsi" w:hAnsiTheme="minorHAnsi" w:cstheme="minorHAnsi"/>
          <w:sz w:val="22"/>
          <w:szCs w:val="22"/>
        </w:rPr>
        <w:t>s National Conference on Planning Theory; also delivered at Sociology Depart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 se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4192">
        <w:rPr>
          <w:rFonts w:asciiTheme="minorHAnsi" w:hAnsiTheme="minorHAnsi" w:cstheme="minorHAnsi"/>
          <w:sz w:val="22"/>
          <w:szCs w:val="22"/>
        </w:rPr>
        <w:t xml:space="preserve">nar, </w:t>
      </w:r>
      <w:r w:rsidRPr="003C4192">
        <w:rPr>
          <w:rFonts w:asciiTheme="minorHAnsi" w:hAnsiTheme="minorHAnsi" w:cstheme="minorHAnsi"/>
          <w:sz w:val="22"/>
          <w:szCs w:val="22"/>
        </w:rPr>
        <w:t xml:space="preserve">University of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4192">
        <w:rPr>
          <w:rFonts w:asciiTheme="minorHAnsi" w:hAnsiTheme="minorHAnsi" w:cstheme="minorHAnsi"/>
          <w:sz w:val="22"/>
          <w:szCs w:val="22"/>
        </w:rPr>
        <w:t>sconsin-Madison (1979)</w:t>
      </w:r>
    </w:p>
    <w:p w14:paraId="443D3DE6" w14:textId="77777777" w:rsidR="00DF392D" w:rsidRPr="003C4192" w:rsidRDefault="00306865" w:rsidP="003C4192">
      <w:pPr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"Marx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>'</w:t>
      </w:r>
      <w:r w:rsidRPr="003C4192">
        <w:rPr>
          <w:rFonts w:asciiTheme="minorHAnsi" w:hAnsiTheme="minorHAnsi" w:cstheme="minorHAnsi"/>
          <w:sz w:val="22"/>
          <w:szCs w:val="22"/>
        </w:rPr>
        <w:t>s Views on Industrialization and the Accu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ulation of Capital;" School of Industrial and</w:t>
      </w:r>
    </w:p>
    <w:p w14:paraId="7C7C7359" w14:textId="77777777" w:rsidR="00DF392D" w:rsidRPr="003C4192" w:rsidRDefault="00306865" w:rsidP="003C4192">
      <w:pPr>
        <w:spacing w:before="3"/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Labor Relations, Cornell University (1979)</w:t>
      </w:r>
    </w:p>
    <w:p w14:paraId="4D621285" w14:textId="77777777" w:rsidR="00DF392D" w:rsidRPr="003C4192" w:rsidRDefault="00306865" w:rsidP="003C4192">
      <w:pPr>
        <w:spacing w:before="3"/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"Studying Urban Growth: So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 I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plications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 xml:space="preserve">for Planning Theory and </w:t>
      </w:r>
      <w:r w:rsidRPr="003C4192">
        <w:rPr>
          <w:rFonts w:asciiTheme="minorHAnsi" w:hAnsiTheme="minorHAnsi" w:cstheme="minorHAnsi"/>
          <w:sz w:val="22"/>
          <w:szCs w:val="22"/>
        </w:rPr>
        <w:t>Practice," Tufts</w:t>
      </w:r>
    </w:p>
    <w:p w14:paraId="466D5574" w14:textId="77777777" w:rsidR="00DF392D" w:rsidRPr="003C4192" w:rsidRDefault="00306865" w:rsidP="003C4192">
      <w:pPr>
        <w:spacing w:before="3"/>
        <w:ind w:left="99" w:right="256" w:hanging="85"/>
        <w:jc w:val="center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University Graduate Program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in Urban Social and Environ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ental Policy (1979) "Planning as Technique: So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 Consequences of the Rational-Co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prehensive Model," National</w:t>
      </w:r>
    </w:p>
    <w:p w14:paraId="6B741483" w14:textId="77777777" w:rsidR="00DF392D" w:rsidRPr="003C4192" w:rsidRDefault="00306865" w:rsidP="003C4192">
      <w:pPr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Conference on Planning Theory, Virginia Polytechnic Institute (1978)</w:t>
      </w:r>
    </w:p>
    <w:p w14:paraId="5F43C978" w14:textId="77777777" w:rsidR="00DF392D" w:rsidRPr="003C4192" w:rsidRDefault="00306865" w:rsidP="003C4192">
      <w:pPr>
        <w:spacing w:before="3"/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"Grow</w:t>
      </w:r>
      <w:r w:rsidRPr="003C4192">
        <w:rPr>
          <w:rFonts w:asciiTheme="minorHAnsi" w:hAnsiTheme="minorHAnsi" w:cstheme="minorHAnsi"/>
          <w:sz w:val="22"/>
          <w:szCs w:val="22"/>
        </w:rPr>
        <w:t>th Control in Santa Barbara," Central Coast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Section, A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erican Institute of Planners (Santa</w:t>
      </w:r>
    </w:p>
    <w:p w14:paraId="4694DF61" w14:textId="77777777" w:rsidR="00DF392D" w:rsidRPr="003C4192" w:rsidRDefault="00306865" w:rsidP="003C4192">
      <w:pPr>
        <w:spacing w:before="3"/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Barbara) (1977)</w:t>
      </w:r>
    </w:p>
    <w:p w14:paraId="584A5D76" w14:textId="77777777" w:rsidR="00DF392D" w:rsidRPr="003C4192" w:rsidRDefault="00306865" w:rsidP="003C4192">
      <w:pPr>
        <w:spacing w:before="3"/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"Marx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>'</w:t>
      </w:r>
      <w:r w:rsidRPr="003C4192">
        <w:rPr>
          <w:rFonts w:asciiTheme="minorHAnsi" w:hAnsiTheme="minorHAnsi" w:cstheme="minorHAnsi"/>
          <w:sz w:val="22"/>
          <w:szCs w:val="22"/>
        </w:rPr>
        <w:t>s Theory of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the Falling Rate of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Pro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C4192">
        <w:rPr>
          <w:rFonts w:asciiTheme="minorHAnsi" w:hAnsiTheme="minorHAnsi" w:cstheme="minorHAnsi"/>
          <w:sz w:val="22"/>
          <w:szCs w:val="22"/>
        </w:rPr>
        <w:t>it: Towards a Dialectical Analysis of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Structural Social</w:t>
      </w:r>
    </w:p>
    <w:p w14:paraId="37F04DD0" w14:textId="77777777" w:rsidR="00DF392D" w:rsidRPr="003C4192" w:rsidRDefault="00306865" w:rsidP="003C4192">
      <w:pPr>
        <w:spacing w:before="3"/>
        <w:ind w:left="120" w:right="335" w:firstLine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Change," A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erican Sociological Associat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4192">
        <w:rPr>
          <w:rFonts w:asciiTheme="minorHAnsi" w:hAnsiTheme="minorHAnsi" w:cstheme="minorHAnsi"/>
          <w:sz w:val="22"/>
          <w:szCs w:val="22"/>
        </w:rPr>
        <w:t xml:space="preserve">on annual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eetings (New York City) (1976) "Downtown Redevelop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ent: Many Myths, Few Facts," University of California Extension</w:t>
      </w:r>
    </w:p>
    <w:p w14:paraId="18E5E527" w14:textId="77777777" w:rsidR="00DF392D" w:rsidRPr="003C4192" w:rsidRDefault="00306865" w:rsidP="003C4192">
      <w:pPr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lecture series, Santa Barbara (1976)</w:t>
      </w:r>
    </w:p>
    <w:p w14:paraId="4694D2AC" w14:textId="77777777" w:rsidR="00DF392D" w:rsidRPr="003C4192" w:rsidRDefault="00306865" w:rsidP="003C4192">
      <w:pPr>
        <w:spacing w:before="3"/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 xml:space="preserve">"The Future is Made, Not Predicted: Prophecy, Planning, and </w:t>
      </w:r>
      <w:r w:rsidRPr="003C4192">
        <w:rPr>
          <w:rFonts w:asciiTheme="minorHAnsi" w:hAnsiTheme="minorHAnsi" w:cstheme="minorHAnsi"/>
          <w:i/>
          <w:sz w:val="22"/>
          <w:szCs w:val="22"/>
        </w:rPr>
        <w:t>Praxis</w:t>
      </w:r>
      <w:r w:rsidRPr="003C4192">
        <w:rPr>
          <w:rFonts w:asciiTheme="minorHAnsi" w:hAnsiTheme="minorHAnsi" w:cstheme="minorHAnsi"/>
          <w:sz w:val="22"/>
          <w:szCs w:val="22"/>
        </w:rPr>
        <w:t>," University of California at</w:t>
      </w:r>
    </w:p>
    <w:p w14:paraId="5662F197" w14:textId="77777777" w:rsidR="00DF392D" w:rsidRPr="003C4192" w:rsidRDefault="00306865" w:rsidP="003C4192">
      <w:pPr>
        <w:spacing w:before="3"/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Santa Barbara, Plous Honorary Lecture (1976)</w:t>
      </w:r>
    </w:p>
    <w:p w14:paraId="2CDB1748" w14:textId="77777777" w:rsidR="00DF392D" w:rsidRPr="003C4192" w:rsidRDefault="00306865" w:rsidP="003C4192">
      <w:pPr>
        <w:spacing w:before="3"/>
        <w:ind w:left="840" w:right="488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"New Strategies for Urban Growth," University of Oregon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>'</w:t>
      </w:r>
      <w:r w:rsidRPr="003C4192">
        <w:rPr>
          <w:rFonts w:asciiTheme="minorHAnsi" w:hAnsiTheme="minorHAnsi" w:cstheme="minorHAnsi"/>
          <w:sz w:val="22"/>
          <w:szCs w:val="22"/>
        </w:rPr>
        <w:t xml:space="preserve">s 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>'</w:t>
      </w:r>
      <w:r w:rsidRPr="003C4192">
        <w:rPr>
          <w:rFonts w:asciiTheme="minorHAnsi" w:hAnsiTheme="minorHAnsi" w:cstheme="minorHAnsi"/>
          <w:sz w:val="22"/>
          <w:szCs w:val="22"/>
        </w:rPr>
        <w:t>Livability for the Future'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lecture series (Eugene, Oregon) (1976)</w:t>
      </w:r>
    </w:p>
    <w:p w14:paraId="6C18EE6F" w14:textId="77777777" w:rsidR="00DF392D" w:rsidRPr="003C4192" w:rsidRDefault="00306865" w:rsidP="003C4192">
      <w:pPr>
        <w:ind w:left="120" w:right="269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 xml:space="preserve">"A Dialectical Alternative," Pacific Sociological Association annual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eetings (1976) "</w:t>
      </w:r>
      <w:r w:rsidRPr="003C4192">
        <w:rPr>
          <w:rFonts w:asciiTheme="minorHAnsi" w:hAnsiTheme="minorHAnsi" w:cstheme="minorHAnsi"/>
          <w:sz w:val="22"/>
          <w:szCs w:val="22"/>
        </w:rPr>
        <w:t>I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perfections of the Market: Housing and Urban Land,"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est Coast Regional Alterative State</w:t>
      </w:r>
    </w:p>
    <w:p w14:paraId="13800AE5" w14:textId="77777777" w:rsidR="00DF392D" w:rsidRPr="003C4192" w:rsidRDefault="00306865" w:rsidP="003C4192">
      <w:pPr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and Local Public Policies conference, Sacra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ento, California (1976)</w:t>
      </w:r>
    </w:p>
    <w:p w14:paraId="322E9C54" w14:textId="77777777" w:rsidR="00DF392D" w:rsidRPr="003C4192" w:rsidRDefault="00306865" w:rsidP="003C4192">
      <w:pPr>
        <w:spacing w:before="3"/>
        <w:ind w:left="840" w:right="368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"Studying the Effects of Urban Population Gro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th," National Conference on Alternative State and L</w:t>
      </w:r>
      <w:r w:rsidRPr="003C4192">
        <w:rPr>
          <w:rFonts w:asciiTheme="minorHAnsi" w:hAnsiTheme="minorHAnsi" w:cstheme="minorHAnsi"/>
          <w:sz w:val="22"/>
          <w:szCs w:val="22"/>
        </w:rPr>
        <w:t xml:space="preserve">ocal Public Policies, Madison,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4192">
        <w:rPr>
          <w:rFonts w:asciiTheme="minorHAnsi" w:hAnsiTheme="minorHAnsi" w:cstheme="minorHAnsi"/>
          <w:sz w:val="22"/>
          <w:szCs w:val="22"/>
        </w:rPr>
        <w:t>sconsin (1975)</w:t>
      </w:r>
    </w:p>
    <w:p w14:paraId="413011A4" w14:textId="77777777" w:rsidR="00DF392D" w:rsidRPr="003C4192" w:rsidRDefault="00306865" w:rsidP="003C4192">
      <w:pPr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"Growth-Manage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 in Santa Barbara," Southwest Regional Alternative State and Local Public</w:t>
      </w:r>
    </w:p>
    <w:p w14:paraId="6C219339" w14:textId="77777777" w:rsidR="00DF392D" w:rsidRPr="003C4192" w:rsidRDefault="00306865" w:rsidP="003C4192">
      <w:pPr>
        <w:spacing w:before="3"/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Policies conference, San Antonio, Texas (1975)</w:t>
      </w:r>
    </w:p>
    <w:p w14:paraId="5F19D8F5" w14:textId="77777777" w:rsidR="00DF392D" w:rsidRPr="003C4192" w:rsidRDefault="00306865" w:rsidP="003C4192">
      <w:pPr>
        <w:spacing w:before="3"/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"Evaluating Growth Controls in Light of Market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 xml:space="preserve">Forces," </w:t>
      </w:r>
      <w:r w:rsidRPr="003C4192">
        <w:rPr>
          <w:rFonts w:asciiTheme="minorHAnsi" w:hAnsiTheme="minorHAnsi" w:cstheme="minorHAnsi"/>
          <w:sz w:val="22"/>
          <w:szCs w:val="22"/>
        </w:rPr>
        <w:t xml:space="preserve">Eastern regional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eetings, Urban Land</w:t>
      </w:r>
    </w:p>
    <w:p w14:paraId="7DA51487" w14:textId="77777777" w:rsidR="00DF392D" w:rsidRPr="003C4192" w:rsidRDefault="00306865" w:rsidP="003C4192">
      <w:pPr>
        <w:spacing w:before="3"/>
        <w:ind w:left="840"/>
        <w:rPr>
          <w:rFonts w:asciiTheme="minorHAnsi" w:hAnsiTheme="minorHAnsi" w:cstheme="minorHAnsi"/>
          <w:sz w:val="22"/>
          <w:szCs w:val="22"/>
        </w:rPr>
        <w:sectPr w:rsidR="00DF392D" w:rsidRPr="003C4192">
          <w:pgSz w:w="12240" w:h="15840"/>
          <w:pgMar w:top="1380" w:right="1320" w:bottom="280" w:left="1320" w:header="0" w:footer="766" w:gutter="0"/>
          <w:cols w:space="720"/>
        </w:sectPr>
      </w:pPr>
      <w:r w:rsidRPr="003C4192">
        <w:rPr>
          <w:rFonts w:asciiTheme="minorHAnsi" w:hAnsiTheme="minorHAnsi" w:cstheme="minorHAnsi"/>
          <w:sz w:val="22"/>
          <w:szCs w:val="22"/>
        </w:rPr>
        <w:t>Institute, Toronto, Canada (1975)</w:t>
      </w:r>
    </w:p>
    <w:p w14:paraId="411183F7" w14:textId="77777777" w:rsidR="00DF392D" w:rsidRPr="003C4192" w:rsidRDefault="00306865" w:rsidP="003C4192">
      <w:pPr>
        <w:spacing w:before="61"/>
        <w:ind w:left="10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lastRenderedPageBreak/>
        <w:t xml:space="preserve">"Dialectical and Structural Approaches to Social Change: Marxist Traditions,"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est Coast</w:t>
      </w:r>
    </w:p>
    <w:p w14:paraId="58007D8F" w14:textId="77777777" w:rsidR="00DF392D" w:rsidRPr="003C4192" w:rsidRDefault="00306865" w:rsidP="003C4192">
      <w:pPr>
        <w:spacing w:before="3"/>
        <w:ind w:left="8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Social Science Conference (Santa Cruz, California) (1975)</w:t>
      </w:r>
    </w:p>
    <w:p w14:paraId="25DDC732" w14:textId="77777777" w:rsidR="00DF392D" w:rsidRPr="003C4192" w:rsidRDefault="00306865" w:rsidP="003C4192">
      <w:pPr>
        <w:spacing w:before="3"/>
        <w:ind w:left="820" w:right="375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"Pheno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enological and St</w:t>
      </w:r>
      <w:r w:rsidRPr="003C4192">
        <w:rPr>
          <w:rFonts w:asciiTheme="minorHAnsi" w:hAnsiTheme="minorHAnsi" w:cstheme="minorHAnsi"/>
          <w:sz w:val="22"/>
          <w:szCs w:val="22"/>
        </w:rPr>
        <w:t>ructural Approaches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in Marxist Theory," A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erican Sociological Association annual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eeting (Montreal, Canada); Organized and presided over session, presented paper (1974)</w:t>
      </w:r>
    </w:p>
    <w:p w14:paraId="482F8063" w14:textId="77777777" w:rsidR="00DF392D" w:rsidRPr="003C4192" w:rsidRDefault="00306865" w:rsidP="003C4192">
      <w:pPr>
        <w:ind w:left="820" w:right="240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 xml:space="preserve">"Critical Theory,"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 xml:space="preserve">est Coast Social Science Conference (Nevada City, </w:t>
      </w:r>
      <w:r w:rsidRPr="003C4192">
        <w:rPr>
          <w:rFonts w:asciiTheme="minorHAnsi" w:hAnsiTheme="minorHAnsi" w:cstheme="minorHAnsi"/>
          <w:sz w:val="22"/>
          <w:szCs w:val="22"/>
        </w:rPr>
        <w:t>California); Organized and presided over session, presented paper (1974)</w:t>
      </w:r>
    </w:p>
    <w:p w14:paraId="615D2AC8" w14:textId="77777777" w:rsidR="00DF392D" w:rsidRPr="003C4192" w:rsidRDefault="00306865" w:rsidP="003C4192">
      <w:pPr>
        <w:ind w:left="10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"Socio-</w:t>
      </w:r>
      <w:r w:rsidRPr="003C4192">
        <w:rPr>
          <w:rFonts w:asciiTheme="minorHAnsi" w:hAnsiTheme="minorHAnsi" w:cstheme="minorHAnsi"/>
          <w:i/>
          <w:sz w:val="22"/>
          <w:szCs w:val="22"/>
        </w:rPr>
        <w:t xml:space="preserve">Praxis </w:t>
      </w:r>
      <w:r w:rsidRPr="003C4192">
        <w:rPr>
          <w:rFonts w:asciiTheme="minorHAnsi" w:hAnsiTheme="minorHAnsi" w:cstheme="minorHAnsi"/>
          <w:sz w:val="22"/>
          <w:szCs w:val="22"/>
        </w:rPr>
        <w:t xml:space="preserve">and Social Change," Pacific Sociological Association annual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eetings (San</w:t>
      </w:r>
    </w:p>
    <w:p w14:paraId="4E3F2C2C" w14:textId="77777777" w:rsidR="00DF392D" w:rsidRPr="003C4192" w:rsidRDefault="00306865" w:rsidP="003C4192">
      <w:pPr>
        <w:spacing w:before="3"/>
        <w:ind w:left="8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Diego, California); Organized and chaired session, presented paper (1974)</w:t>
      </w:r>
    </w:p>
    <w:p w14:paraId="688E74F0" w14:textId="77777777" w:rsidR="00DF392D" w:rsidRPr="003C4192" w:rsidRDefault="00306865" w:rsidP="003C4192">
      <w:pPr>
        <w:spacing w:before="3"/>
        <w:ind w:left="820" w:right="375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"Growth Manage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ent--t</w:t>
      </w:r>
      <w:r w:rsidRPr="003C4192">
        <w:rPr>
          <w:rFonts w:asciiTheme="minorHAnsi" w:hAnsiTheme="minorHAnsi" w:cstheme="minorHAnsi"/>
          <w:sz w:val="22"/>
          <w:szCs w:val="22"/>
        </w:rPr>
        <w:t>he Santa Barbara Experie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C4192">
        <w:rPr>
          <w:rFonts w:asciiTheme="minorHAnsi" w:hAnsiTheme="minorHAnsi" w:cstheme="minorHAnsi"/>
          <w:sz w:val="22"/>
          <w:szCs w:val="22"/>
        </w:rPr>
        <w:t>ce," University of California at San Diego, Program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in Science, Technology, and Public Affairs Conference on "Li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its to 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>'N</w:t>
      </w:r>
      <w:r w:rsidRPr="003C4192">
        <w:rPr>
          <w:rFonts w:asciiTheme="minorHAnsi" w:hAnsiTheme="minorHAnsi" w:cstheme="minorHAnsi"/>
          <w:sz w:val="22"/>
          <w:szCs w:val="22"/>
        </w:rPr>
        <w:t>o- Growth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>'</w:t>
      </w:r>
      <w:r w:rsidRPr="003C4192">
        <w:rPr>
          <w:rFonts w:asciiTheme="minorHAnsi" w:hAnsiTheme="minorHAnsi" w:cstheme="minorHAnsi"/>
          <w:sz w:val="22"/>
          <w:szCs w:val="22"/>
        </w:rPr>
        <w:t>" (1974)</w:t>
      </w:r>
    </w:p>
    <w:p w14:paraId="3C291D0A" w14:textId="77777777" w:rsidR="00DF392D" w:rsidRPr="003C4192" w:rsidRDefault="00306865" w:rsidP="003C4192">
      <w:pPr>
        <w:ind w:left="10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 xml:space="preserve">"On Teaching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 xml:space="preserve">orld Order," Institute for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orld Order, conference on educational progra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s</w:t>
      </w:r>
    </w:p>
    <w:p w14:paraId="104BDA28" w14:textId="77777777" w:rsidR="00DF392D" w:rsidRPr="003C4192" w:rsidRDefault="00306865" w:rsidP="003C4192">
      <w:pPr>
        <w:spacing w:before="3"/>
        <w:ind w:left="8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(</w:t>
      </w:r>
      <w:r w:rsidRPr="003C4192">
        <w:rPr>
          <w:rFonts w:asciiTheme="minorHAnsi" w:hAnsiTheme="minorHAnsi" w:cstheme="minorHAnsi"/>
          <w:sz w:val="22"/>
          <w:szCs w:val="22"/>
        </w:rPr>
        <w:t>Hanover, New Ha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pshire) (1973)</w:t>
      </w:r>
    </w:p>
    <w:p w14:paraId="48FCFBFC" w14:textId="77777777" w:rsidR="00DF392D" w:rsidRPr="003C4192" w:rsidRDefault="00306865" w:rsidP="003C4192">
      <w:pPr>
        <w:spacing w:before="3"/>
        <w:ind w:left="10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"Co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>unity Control in Isla Vista, Cali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C4192">
        <w:rPr>
          <w:rFonts w:asciiTheme="minorHAnsi" w:hAnsiTheme="minorHAnsi" w:cstheme="minorHAnsi"/>
          <w:sz w:val="22"/>
          <w:szCs w:val="22"/>
        </w:rPr>
        <w:t xml:space="preserve">ornia," Institute 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C4192">
        <w:rPr>
          <w:rFonts w:asciiTheme="minorHAnsi" w:hAnsiTheme="minorHAnsi" w:cstheme="minorHAnsi"/>
          <w:sz w:val="22"/>
          <w:szCs w:val="22"/>
        </w:rPr>
        <w:t>or Policy Studies Alternative Political</w:t>
      </w:r>
    </w:p>
    <w:p w14:paraId="2C5BC904" w14:textId="77777777" w:rsidR="00DF392D" w:rsidRPr="003C4192" w:rsidRDefault="00306865" w:rsidP="003C4192">
      <w:pPr>
        <w:spacing w:before="3"/>
        <w:ind w:left="8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Econo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y conference (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ashington, D.C.) (1973)</w:t>
      </w:r>
    </w:p>
    <w:p w14:paraId="583B6975" w14:textId="77777777" w:rsidR="00DF392D" w:rsidRPr="003C4192" w:rsidRDefault="00306865" w:rsidP="003C4192">
      <w:pPr>
        <w:spacing w:before="3"/>
        <w:ind w:left="10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 xml:space="preserve">"Transitional Strategies for Preferred Futures." Transnational conference,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orld O</w:t>
      </w:r>
      <w:r w:rsidRPr="003C4192">
        <w:rPr>
          <w:rFonts w:asciiTheme="minorHAnsi" w:hAnsiTheme="minorHAnsi" w:cstheme="minorHAnsi"/>
          <w:sz w:val="22"/>
          <w:szCs w:val="22"/>
        </w:rPr>
        <w:t>rder Models</w:t>
      </w:r>
    </w:p>
    <w:p w14:paraId="7A498085" w14:textId="77777777" w:rsidR="00DF392D" w:rsidRPr="003C4192" w:rsidRDefault="00306865" w:rsidP="003C4192">
      <w:pPr>
        <w:spacing w:before="3"/>
        <w:ind w:left="100" w:right="1419" w:firstLine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Project (East-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est Center, University of Hawaii, Honolulu, Hawaii) (1972) "La Migracion y el Creci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iento Urbano" (Migration and Urban Growth), Peruvian</w:t>
      </w:r>
    </w:p>
    <w:p w14:paraId="70D47868" w14:textId="77777777" w:rsidR="00DF392D" w:rsidRPr="003C4192" w:rsidRDefault="00306865" w:rsidP="003C4192">
      <w:pPr>
        <w:ind w:left="8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 xml:space="preserve">Anthropological Association, annual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eetings (1968)</w:t>
      </w:r>
    </w:p>
    <w:p w14:paraId="221C24FF" w14:textId="77777777" w:rsidR="00DF392D" w:rsidRPr="003C4192" w:rsidRDefault="00DF392D" w:rsidP="003C4192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2CC3FDD0" w14:textId="77777777" w:rsidR="00DF392D" w:rsidRPr="003C4192" w:rsidRDefault="00306865" w:rsidP="003C4192">
      <w:pPr>
        <w:ind w:left="1118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b/>
          <w:sz w:val="22"/>
          <w:szCs w:val="22"/>
        </w:rPr>
        <w:t xml:space="preserve">BOARDS, ADVISORY COMMITTEES, </w:t>
      </w:r>
      <w:r w:rsidRPr="003C4192">
        <w:rPr>
          <w:rFonts w:asciiTheme="minorHAnsi" w:hAnsiTheme="minorHAnsi" w:cstheme="minorHAnsi"/>
          <w:b/>
          <w:sz w:val="22"/>
          <w:szCs w:val="22"/>
        </w:rPr>
        <w:t>PROFESSIONAL SERVICE:</w:t>
      </w:r>
    </w:p>
    <w:p w14:paraId="75ECF0B9" w14:textId="77777777" w:rsidR="00DF392D" w:rsidRPr="003C4192" w:rsidRDefault="00DF392D" w:rsidP="003C4192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1DDBD315" w14:textId="77777777" w:rsidR="00DF392D" w:rsidRPr="003C4192" w:rsidRDefault="00306865" w:rsidP="003C4192">
      <w:pPr>
        <w:ind w:left="820" w:right="83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 xml:space="preserve">Board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ber, Child Rights and Protection Consultancy-International (CRPCI), an international NGO whose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4192">
        <w:rPr>
          <w:rFonts w:asciiTheme="minorHAnsi" w:hAnsiTheme="minorHAnsi" w:cstheme="minorHAnsi"/>
          <w:sz w:val="22"/>
          <w:szCs w:val="22"/>
        </w:rPr>
        <w:t>ssion is “to strengthen protection of all children from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 xml:space="preserve">violence and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altreat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 by leveraging children’s rights and developin</w:t>
      </w:r>
      <w:r w:rsidRPr="003C4192">
        <w:rPr>
          <w:rFonts w:asciiTheme="minorHAnsi" w:hAnsiTheme="minorHAnsi" w:cstheme="minorHAnsi"/>
          <w:sz w:val="22"/>
          <w:szCs w:val="22"/>
        </w:rPr>
        <w:t>g child protection capacity”</w:t>
      </w:r>
    </w:p>
    <w:p w14:paraId="153D996F" w14:textId="77777777" w:rsidR="00DF392D" w:rsidRPr="003C4192" w:rsidRDefault="00306865" w:rsidP="003C4192">
      <w:pPr>
        <w:ind w:left="820" w:right="615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Organizing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 xml:space="preserve">ittee, conference on “Asia-Pacific: Shaping the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 xml:space="preserve">orld,” Organized by the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orld Universities Network (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UN) and the Depart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 of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 xml:space="preserve">East Asian Studies, University of Leeds (conference to be held at Leeds, May 12-13, </w:t>
      </w:r>
      <w:r w:rsidRPr="003C4192">
        <w:rPr>
          <w:rFonts w:asciiTheme="minorHAnsi" w:hAnsiTheme="minorHAnsi" w:cstheme="minorHAnsi"/>
          <w:sz w:val="22"/>
          <w:szCs w:val="22"/>
        </w:rPr>
        <w:t>2011)</w:t>
      </w:r>
    </w:p>
    <w:p w14:paraId="7733F1C4" w14:textId="77777777" w:rsidR="00DF392D" w:rsidRPr="003C4192" w:rsidRDefault="00306865" w:rsidP="003C4192">
      <w:pPr>
        <w:ind w:left="820" w:right="92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Planning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 xml:space="preserve">ittee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ber, The Eleos Foundation, a local foundation whose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ission state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 reads: “Catalyzing capital in the fight to eradicate extre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 poverty with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passion and effectiveness” (2008-)</w:t>
      </w:r>
    </w:p>
    <w:p w14:paraId="1ECEE01F" w14:textId="77777777" w:rsidR="00DF392D" w:rsidRPr="003C4192" w:rsidRDefault="00306865" w:rsidP="003C4192">
      <w:pPr>
        <w:ind w:left="820" w:right="361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Founder and Secretary, Board of Directors, Cha</w:t>
      </w:r>
      <w:r w:rsidRPr="003C4192">
        <w:rPr>
          <w:rFonts w:asciiTheme="minorHAnsi" w:hAnsiTheme="minorHAnsi" w:cstheme="minorHAnsi"/>
          <w:sz w:val="22"/>
          <w:szCs w:val="22"/>
        </w:rPr>
        <w:t>d Relief Foundation, a local foundation that provides relief and develop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 efforts to refugees from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the Central African Republic, Gore region, South Chad (2007-)</w:t>
      </w:r>
    </w:p>
    <w:p w14:paraId="0178B8BE" w14:textId="77777777" w:rsidR="00DF392D" w:rsidRPr="003C4192" w:rsidRDefault="00306865" w:rsidP="003C4192">
      <w:pPr>
        <w:ind w:left="100" w:right="801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Co-PI and Executive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>ittee Me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ber, Center for Nanotechnology in Society (2006- ) Editoria</w:t>
      </w:r>
      <w:r w:rsidRPr="003C4192">
        <w:rPr>
          <w:rFonts w:asciiTheme="minorHAnsi" w:hAnsiTheme="minorHAnsi" w:cstheme="minorHAnsi"/>
          <w:sz w:val="22"/>
          <w:szCs w:val="22"/>
        </w:rPr>
        <w:t xml:space="preserve">l Board, </w:t>
      </w:r>
      <w:r w:rsidRPr="003C4192">
        <w:rPr>
          <w:rFonts w:asciiTheme="minorHAnsi" w:hAnsiTheme="minorHAnsi" w:cstheme="minorHAnsi"/>
          <w:i/>
          <w:sz w:val="22"/>
          <w:szCs w:val="22"/>
        </w:rPr>
        <w:t xml:space="preserve">Contemporary Politics </w:t>
      </w:r>
      <w:r w:rsidRPr="003C4192">
        <w:rPr>
          <w:rFonts w:asciiTheme="minorHAnsi" w:hAnsiTheme="minorHAnsi" w:cstheme="minorHAnsi"/>
          <w:sz w:val="22"/>
          <w:szCs w:val="22"/>
        </w:rPr>
        <w:t>(2007-)</w:t>
      </w:r>
    </w:p>
    <w:p w14:paraId="0F53FC56" w14:textId="77777777" w:rsidR="00DF392D" w:rsidRPr="003C4192" w:rsidRDefault="00306865" w:rsidP="003C4192">
      <w:pPr>
        <w:ind w:left="820" w:right="291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Me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ber, Advisory Council, Students and Schola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C4192">
        <w:rPr>
          <w:rFonts w:asciiTheme="minorHAnsi" w:hAnsiTheme="minorHAnsi" w:cstheme="minorHAnsi"/>
          <w:sz w:val="22"/>
          <w:szCs w:val="22"/>
        </w:rPr>
        <w:t>s Against Corporate Misbehavior (SACOM), Hong Kong-based NGO focused on labor conditions in China (2006- )</w:t>
      </w:r>
    </w:p>
    <w:p w14:paraId="24042246" w14:textId="77777777" w:rsidR="00DF392D" w:rsidRPr="003C4192" w:rsidRDefault="00306865" w:rsidP="003C4192">
      <w:pPr>
        <w:ind w:left="820" w:right="294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Me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ber, University of California Advisory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 xml:space="preserve">ittee on </w:t>
      </w:r>
      <w:r w:rsidRPr="003C4192">
        <w:rPr>
          <w:rFonts w:asciiTheme="minorHAnsi" w:hAnsiTheme="minorHAnsi" w:cstheme="minorHAnsi"/>
          <w:sz w:val="22"/>
          <w:szCs w:val="22"/>
        </w:rPr>
        <w:t>Trade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ark Licensing, UC Office of the President (2004 -)</w:t>
      </w:r>
    </w:p>
    <w:p w14:paraId="4DA38ACB" w14:textId="77777777" w:rsidR="00DF392D" w:rsidRPr="003C4192" w:rsidRDefault="00306865" w:rsidP="003C4192">
      <w:pPr>
        <w:ind w:left="100" w:right="2588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 xml:space="preserve">Chair, Advisory Council, National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orker Rights Consortium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(2004- ) Advisory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>ittee, Sweat X (2002-2004)</w:t>
      </w:r>
    </w:p>
    <w:p w14:paraId="16106826" w14:textId="77777777" w:rsidR="00DF392D" w:rsidRPr="003C4192" w:rsidRDefault="00306865" w:rsidP="003C4192">
      <w:pPr>
        <w:ind w:left="10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Executive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 xml:space="preserve">ittee, SPACE: Spatial Perspectives 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C4192">
        <w:rPr>
          <w:rFonts w:asciiTheme="minorHAnsi" w:hAnsiTheme="minorHAnsi" w:cstheme="minorHAnsi"/>
          <w:sz w:val="22"/>
          <w:szCs w:val="22"/>
        </w:rPr>
        <w:t>or Analysis in Curriculum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Enhance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</w:t>
      </w:r>
    </w:p>
    <w:p w14:paraId="0E78463C" w14:textId="77777777" w:rsidR="00DF392D" w:rsidRPr="003C4192" w:rsidRDefault="00306865" w:rsidP="003C4192">
      <w:pPr>
        <w:spacing w:before="3"/>
        <w:ind w:left="8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(2004-8 )</w:t>
      </w:r>
    </w:p>
    <w:p w14:paraId="372B29C3" w14:textId="77777777" w:rsidR="00DF392D" w:rsidRPr="003C4192" w:rsidRDefault="00306865" w:rsidP="003C4192">
      <w:pPr>
        <w:spacing w:before="3"/>
        <w:ind w:left="100"/>
        <w:rPr>
          <w:rFonts w:asciiTheme="minorHAnsi" w:hAnsiTheme="minorHAnsi" w:cstheme="minorHAnsi"/>
          <w:sz w:val="22"/>
          <w:szCs w:val="22"/>
        </w:rPr>
        <w:sectPr w:rsidR="00DF392D" w:rsidRPr="003C4192">
          <w:pgSz w:w="12240" w:h="15840"/>
          <w:pgMar w:top="1380" w:right="1340" w:bottom="280" w:left="1340" w:header="0" w:footer="766" w:gutter="0"/>
          <w:cols w:space="720"/>
        </w:sectPr>
      </w:pPr>
      <w:r w:rsidRPr="003C4192">
        <w:rPr>
          <w:rFonts w:asciiTheme="minorHAnsi" w:hAnsiTheme="minorHAnsi" w:cstheme="minorHAnsi"/>
          <w:sz w:val="22"/>
          <w:szCs w:val="22"/>
        </w:rPr>
        <w:t>Executive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>ittee, Center for Spatially Integrated Social Science (1999-2004)</w:t>
      </w:r>
    </w:p>
    <w:p w14:paraId="0DEE0000" w14:textId="77777777" w:rsidR="00DF392D" w:rsidRPr="003C4192" w:rsidRDefault="00306865" w:rsidP="003C4192">
      <w:pPr>
        <w:spacing w:before="61"/>
        <w:ind w:left="840" w:right="345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lastRenderedPageBreak/>
        <w:t>Co-Organizer of Global Studies Association annual conference, “Towards a Critical Globalization Studies: Continued Debates,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New Directions, Neglected Top</w:t>
      </w:r>
      <w:r w:rsidRPr="003C4192">
        <w:rPr>
          <w:rFonts w:asciiTheme="minorHAnsi" w:hAnsiTheme="minorHAnsi" w:cstheme="minorHAnsi"/>
          <w:sz w:val="22"/>
          <w:szCs w:val="22"/>
        </w:rPr>
        <w:t>ics” (UCSB May 1-4, 2003)</w:t>
      </w:r>
    </w:p>
    <w:p w14:paraId="7E82B186" w14:textId="77777777" w:rsidR="00DF392D" w:rsidRPr="003C4192" w:rsidRDefault="00306865" w:rsidP="003C4192">
      <w:pPr>
        <w:ind w:left="79" w:right="130"/>
        <w:jc w:val="right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Consultant to SweatX, a worker-owned unionized apparel factory in Los Angeles funded by Ben Cohen (of Ben and Jerry’s Ice Crea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); adv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4192">
        <w:rPr>
          <w:rFonts w:asciiTheme="minorHAnsi" w:hAnsiTheme="minorHAnsi" w:cstheme="minorHAnsi"/>
          <w:sz w:val="22"/>
          <w:szCs w:val="22"/>
        </w:rPr>
        <w:t>sed on collegiate licencing strategy (2002-03) Consultant to Los Angeles Progressive Jewish Alli</w:t>
      </w:r>
      <w:r w:rsidRPr="003C4192">
        <w:rPr>
          <w:rFonts w:asciiTheme="minorHAnsi" w:hAnsiTheme="minorHAnsi" w:cstheme="minorHAnsi"/>
          <w:sz w:val="22"/>
          <w:szCs w:val="22"/>
        </w:rPr>
        <w:t xml:space="preserve">ance on </w:t>
      </w:r>
      <w:r w:rsidRPr="003C4192">
        <w:rPr>
          <w:rFonts w:asciiTheme="minorHAnsi" w:hAnsiTheme="minorHAnsi" w:cstheme="minorHAnsi"/>
          <w:i/>
          <w:sz w:val="22"/>
          <w:szCs w:val="22"/>
        </w:rPr>
        <w:t>No Shvitz</w:t>
      </w:r>
      <w:r w:rsidRPr="003C4192">
        <w:rPr>
          <w:rFonts w:asciiTheme="minorHAnsi" w:hAnsiTheme="minorHAnsi" w:cstheme="minorHAnsi"/>
          <w:sz w:val="22"/>
          <w:szCs w:val="22"/>
        </w:rPr>
        <w:t>, a workbook on sweatshops and the Jewish tradition of anto-sweatshop activist, published for Jewish youth in college</w:t>
      </w:r>
    </w:p>
    <w:p w14:paraId="76E1645A" w14:textId="77777777" w:rsidR="00DF392D" w:rsidRPr="003C4192" w:rsidRDefault="00306865" w:rsidP="003C4192">
      <w:pPr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and high school (2002-03)</w:t>
      </w:r>
    </w:p>
    <w:p w14:paraId="3FD3C882" w14:textId="77777777" w:rsidR="00DF392D" w:rsidRPr="003C4192" w:rsidRDefault="00306865" w:rsidP="003C4192">
      <w:pPr>
        <w:spacing w:before="3"/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Advisory Group, UC Atlas of Global Inequality, UCSC (2002-03)</w:t>
      </w:r>
    </w:p>
    <w:p w14:paraId="3ABFE7C9" w14:textId="77777777" w:rsidR="00DF392D" w:rsidRPr="003C4192" w:rsidRDefault="00306865" w:rsidP="003C4192">
      <w:pPr>
        <w:spacing w:before="3"/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President, Political Econo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y of t</w:t>
      </w:r>
      <w:r w:rsidRPr="003C4192">
        <w:rPr>
          <w:rFonts w:asciiTheme="minorHAnsi" w:hAnsiTheme="minorHAnsi" w:cstheme="minorHAnsi"/>
          <w:sz w:val="22"/>
          <w:szCs w:val="22"/>
        </w:rPr>
        <w:t xml:space="preserve">he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orld-System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section, A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erican Sociological Association,</w:t>
      </w:r>
    </w:p>
    <w:p w14:paraId="6F2BEB93" w14:textId="77777777" w:rsidR="00DF392D" w:rsidRPr="003C4192" w:rsidRDefault="00306865" w:rsidP="003C4192">
      <w:pPr>
        <w:spacing w:before="3"/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2001-2002</w:t>
      </w:r>
    </w:p>
    <w:p w14:paraId="02F95347" w14:textId="77777777" w:rsidR="00DF392D" w:rsidRPr="003C4192" w:rsidRDefault="00306865" w:rsidP="003C4192">
      <w:pPr>
        <w:spacing w:before="3"/>
        <w:ind w:left="120" w:right="267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Me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ber, Board of Advisors, Valle Verde Retire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>unity, Santa Barbara, CA (2002- ) Me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ber,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orking Group on Globalization, City-Regions, and Econo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ic Develop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ent, UCLA</w:t>
      </w:r>
    </w:p>
    <w:p w14:paraId="31FC7B6C" w14:textId="77777777" w:rsidR="00DF392D" w:rsidRPr="003C4192" w:rsidRDefault="00306865" w:rsidP="003C4192">
      <w:pPr>
        <w:ind w:left="120" w:right="3197" w:firstLine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 xml:space="preserve">Center for </w:t>
      </w:r>
      <w:r w:rsidRPr="003C4192">
        <w:rPr>
          <w:rFonts w:asciiTheme="minorHAnsi" w:hAnsiTheme="minorHAnsi" w:cstheme="minorHAnsi"/>
          <w:sz w:val="22"/>
          <w:szCs w:val="22"/>
        </w:rPr>
        <w:t>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parative and Global Research (2002- ) Me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ber, Advisory Council,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orker Rights Consortium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(2001- )</w:t>
      </w:r>
    </w:p>
    <w:p w14:paraId="3E17B3A8" w14:textId="77777777" w:rsidR="00DF392D" w:rsidRPr="003C4192" w:rsidRDefault="00306865" w:rsidP="003C4192">
      <w:pPr>
        <w:ind w:left="120" w:right="7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Santa Barbara County Action Network, founder and Executive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 xml:space="preserve">ittee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ber (2001-) Technical Consulting, Santa Barbara Hu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an Relations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4192">
        <w:rPr>
          <w:rFonts w:asciiTheme="minorHAnsi" w:hAnsiTheme="minorHAnsi" w:cstheme="minorHAnsi"/>
          <w:sz w:val="22"/>
          <w:szCs w:val="22"/>
        </w:rPr>
        <w:t>ssion, develop</w:t>
      </w:r>
      <w:r w:rsidRPr="003C4192">
        <w:rPr>
          <w:rFonts w:asciiTheme="minorHAnsi" w:hAnsiTheme="minorHAnsi" w:cstheme="minorHAnsi"/>
          <w:sz w:val="22"/>
          <w:szCs w:val="22"/>
        </w:rPr>
        <w:t>ed Code of Conduct</w:t>
      </w:r>
    </w:p>
    <w:p w14:paraId="2E540135" w14:textId="77777777" w:rsidR="00DF392D" w:rsidRPr="003C4192" w:rsidRDefault="00306865" w:rsidP="003C4192">
      <w:pPr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for Santa Barbara County apparel purchases, adopted Septe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ber 2001</w:t>
      </w:r>
    </w:p>
    <w:p w14:paraId="67BF2B8A" w14:textId="77777777" w:rsidR="00DF392D" w:rsidRPr="003C4192" w:rsidRDefault="00306865" w:rsidP="003C4192">
      <w:pPr>
        <w:spacing w:before="3"/>
        <w:ind w:left="120" w:right="1569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Advisory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 xml:space="preserve">ittee on Research, Santa Barbara Living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age Coalition (2001- ) Program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mmm</w:t>
      </w:r>
      <w:r w:rsidRPr="003C4192">
        <w:rPr>
          <w:rFonts w:asciiTheme="minorHAnsi" w:hAnsiTheme="minorHAnsi" w:cstheme="minorHAnsi"/>
          <w:sz w:val="22"/>
          <w:szCs w:val="22"/>
        </w:rPr>
        <w:t>ittee, Pacific Sociological Associaiton (2001)</w:t>
      </w:r>
    </w:p>
    <w:p w14:paraId="2BF62C71" w14:textId="77777777" w:rsidR="00DF392D" w:rsidRPr="003C4192" w:rsidRDefault="00306865" w:rsidP="003C4192">
      <w:pPr>
        <w:ind w:left="120" w:right="472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Advisory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 xml:space="preserve">ittee on Labor </w:t>
      </w:r>
      <w:r w:rsidRPr="003C4192">
        <w:rPr>
          <w:rFonts w:asciiTheme="minorHAnsi" w:hAnsiTheme="minorHAnsi" w:cstheme="minorHAnsi"/>
          <w:sz w:val="22"/>
          <w:szCs w:val="22"/>
        </w:rPr>
        <w:t>Practices, Los Angeles Progressive Jewish Alliance (2000- ) Consulting Visit, University of Arizona Senate Task Force for Monitoring Labor and Hu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an</w:t>
      </w:r>
    </w:p>
    <w:p w14:paraId="1E13C6B1" w14:textId="77777777" w:rsidR="00DF392D" w:rsidRPr="003C4192" w:rsidRDefault="00306865" w:rsidP="003C4192">
      <w:pPr>
        <w:ind w:left="120" w:right="3132" w:firstLine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Rights Issues, and University of Arizona President (2000) Me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ber, Advisory Council,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orker Rights Consortiu</w:t>
      </w:r>
      <w:r w:rsidRPr="003C4192">
        <w:rPr>
          <w:rFonts w:asciiTheme="minorHAnsi" w:hAnsiTheme="minorHAnsi" w:cstheme="minorHAnsi"/>
          <w:sz w:val="22"/>
          <w:szCs w:val="22"/>
        </w:rPr>
        <w:t>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(1999- )</w:t>
      </w:r>
    </w:p>
    <w:p w14:paraId="77BA2D65" w14:textId="77777777" w:rsidR="00DF392D" w:rsidRPr="003C4192" w:rsidRDefault="00306865" w:rsidP="003C4192">
      <w:pPr>
        <w:ind w:left="840" w:right="294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Me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ber, University of California Advisory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>ittee on Trade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ark Licensing, UC Office of the President (1999-2001)</w:t>
      </w:r>
    </w:p>
    <w:p w14:paraId="3C6C6544" w14:textId="77777777" w:rsidR="00DF392D" w:rsidRPr="003C4192" w:rsidRDefault="00306865" w:rsidP="003C4192">
      <w:pPr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Council Me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ber, </w:t>
      </w:r>
      <w:r w:rsidRPr="003C4192">
        <w:rPr>
          <w:rFonts w:asciiTheme="minorHAnsi" w:hAnsiTheme="minorHAnsi" w:cstheme="minorHAnsi"/>
          <w:i/>
          <w:sz w:val="22"/>
          <w:szCs w:val="22"/>
        </w:rPr>
        <w:t>Political Economy of the World-System</w:t>
      </w:r>
      <w:r w:rsidRPr="003C4192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(PE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S) Section, A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erican</w:t>
      </w:r>
    </w:p>
    <w:p w14:paraId="2575B8FF" w14:textId="77777777" w:rsidR="00DF392D" w:rsidRPr="003C4192" w:rsidRDefault="00306865" w:rsidP="003C4192">
      <w:pPr>
        <w:spacing w:before="3"/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Sociological Association (elected spring 1996)</w:t>
      </w:r>
    </w:p>
    <w:p w14:paraId="3046D991" w14:textId="77777777" w:rsidR="00DF392D" w:rsidRPr="003C4192" w:rsidRDefault="00306865" w:rsidP="003C4192">
      <w:pPr>
        <w:spacing w:before="3"/>
        <w:ind w:left="120" w:right="399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 xml:space="preserve">Board of Consulting Editors, </w:t>
      </w:r>
      <w:r w:rsidRPr="003C4192">
        <w:rPr>
          <w:rFonts w:asciiTheme="minorHAnsi" w:hAnsiTheme="minorHAnsi" w:cstheme="minorHAnsi"/>
          <w:i/>
          <w:sz w:val="22"/>
          <w:szCs w:val="22"/>
        </w:rPr>
        <w:t>Encyclopedia of Housing</w:t>
      </w:r>
      <w:r w:rsidRPr="003C4192">
        <w:rPr>
          <w:rFonts w:asciiTheme="minorHAnsi" w:hAnsiTheme="minorHAnsi" w:cstheme="minorHAnsi"/>
          <w:sz w:val="22"/>
          <w:szCs w:val="22"/>
        </w:rPr>
        <w:t>, Garland Publishing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pany (1991-) Advisory Board, Dushkin Publishing Group, </w:t>
      </w:r>
      <w:r w:rsidRPr="003C4192">
        <w:rPr>
          <w:rFonts w:asciiTheme="minorHAnsi" w:hAnsiTheme="minorHAnsi" w:cstheme="minorHAnsi"/>
          <w:i/>
          <w:sz w:val="22"/>
          <w:szCs w:val="22"/>
        </w:rPr>
        <w:t>Annual Editions: Urban Society</w:t>
      </w:r>
      <w:r w:rsidRPr="003C4192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(1991-)</w:t>
      </w:r>
    </w:p>
    <w:p w14:paraId="29155BBB" w14:textId="77777777" w:rsidR="00DF392D" w:rsidRPr="003C4192" w:rsidRDefault="00306865" w:rsidP="003C4192">
      <w:pPr>
        <w:ind w:left="840" w:right="413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Board of Trustees, Fielding Institute, a fully-accredited doctoral program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 xml:space="preserve">for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id-car</w:t>
      </w:r>
      <w:r w:rsidRPr="003C4192">
        <w:rPr>
          <w:rFonts w:asciiTheme="minorHAnsi" w:hAnsiTheme="minorHAnsi" w:cstheme="minorHAnsi"/>
          <w:sz w:val="22"/>
          <w:szCs w:val="22"/>
        </w:rPr>
        <w:t>eer adult professionals (1983-86)</w:t>
      </w:r>
    </w:p>
    <w:p w14:paraId="336CD66C" w14:textId="77777777" w:rsidR="00DF392D" w:rsidRPr="003C4192" w:rsidRDefault="00306865" w:rsidP="003C4192">
      <w:pPr>
        <w:ind w:left="120" w:right="2371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Board of Directors, National Low Inco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 Housing Coalition (1980-84) Board of Directors, Santa Barbara C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C4192">
        <w:rPr>
          <w:rFonts w:asciiTheme="minorHAnsi" w:hAnsiTheme="minorHAnsi" w:cstheme="minorHAnsi"/>
          <w:sz w:val="22"/>
          <w:szCs w:val="22"/>
        </w:rPr>
        <w:t>eative Arts Health Center (1982-84) Board of Directors, Santa Barbara Single Parents'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Alliance) (1982-84)</w:t>
      </w:r>
    </w:p>
    <w:p w14:paraId="716ABDA1" w14:textId="77777777" w:rsidR="00DF392D" w:rsidRPr="003C4192" w:rsidRDefault="00306865" w:rsidP="003C4192">
      <w:pPr>
        <w:ind w:left="840" w:right="589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Board of Dir</w:t>
      </w:r>
      <w:r w:rsidRPr="003C4192">
        <w:rPr>
          <w:rFonts w:asciiTheme="minorHAnsi" w:hAnsiTheme="minorHAnsi" w:cstheme="minorHAnsi"/>
          <w:sz w:val="22"/>
          <w:szCs w:val="22"/>
        </w:rPr>
        <w:t>ectors, California Housing Action and Infor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ation Network (statewide tenants' association) (1980-83)</w:t>
      </w:r>
    </w:p>
    <w:p w14:paraId="26F9C5DF" w14:textId="77777777" w:rsidR="00DF392D" w:rsidRPr="003C4192" w:rsidRDefault="00306865" w:rsidP="003C4192">
      <w:pPr>
        <w:ind w:left="120" w:right="1885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 xml:space="preserve">Board of Directors, Rochdale Housing Cooperative (Santa Barbara) (1980-81) Editorial Board, </w:t>
      </w:r>
      <w:r w:rsidRPr="003C4192">
        <w:rPr>
          <w:rFonts w:asciiTheme="minorHAnsi" w:hAnsiTheme="minorHAnsi" w:cstheme="minorHAnsi"/>
          <w:i/>
          <w:sz w:val="22"/>
          <w:szCs w:val="22"/>
        </w:rPr>
        <w:t xml:space="preserve">Contemporary Crises </w:t>
      </w:r>
      <w:r w:rsidRPr="003C4192">
        <w:rPr>
          <w:rFonts w:asciiTheme="minorHAnsi" w:hAnsiTheme="minorHAnsi" w:cstheme="minorHAnsi"/>
          <w:sz w:val="22"/>
          <w:szCs w:val="22"/>
        </w:rPr>
        <w:t>(1978-82)</w:t>
      </w:r>
    </w:p>
    <w:p w14:paraId="5728C391" w14:textId="77777777" w:rsidR="00DF392D" w:rsidRPr="003C4192" w:rsidRDefault="00306865" w:rsidP="003C4192">
      <w:pPr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Evaluation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>ittee Me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ber, </w:t>
      </w:r>
      <w:r w:rsidRPr="003C4192">
        <w:rPr>
          <w:rFonts w:asciiTheme="minorHAnsi" w:hAnsiTheme="minorHAnsi" w:cstheme="minorHAnsi"/>
          <w:sz w:val="22"/>
          <w:szCs w:val="22"/>
        </w:rPr>
        <w:t>University of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Cali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C4192">
        <w:rPr>
          <w:rFonts w:asciiTheme="minorHAnsi" w:hAnsiTheme="minorHAnsi" w:cstheme="minorHAnsi"/>
          <w:sz w:val="22"/>
          <w:szCs w:val="22"/>
        </w:rPr>
        <w:t>ornia syste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-wide evaluation of U.C. Irvine</w:t>
      </w:r>
    </w:p>
    <w:p w14:paraId="51E37D6C" w14:textId="77777777" w:rsidR="00DF392D" w:rsidRPr="003C4192" w:rsidRDefault="00306865" w:rsidP="003C4192">
      <w:pPr>
        <w:spacing w:before="3"/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School of Social Sciences (1982)</w:t>
      </w:r>
    </w:p>
    <w:p w14:paraId="1F4F79B8" w14:textId="77777777" w:rsidR="00DF392D" w:rsidRPr="003C4192" w:rsidRDefault="00306865" w:rsidP="003C4192">
      <w:pPr>
        <w:spacing w:before="3"/>
        <w:ind w:left="840" w:right="576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Visiting Professor-in-Residence, College of Social Sciences, University of Guelph, Ontario, Canada (1981)</w:t>
      </w:r>
    </w:p>
    <w:p w14:paraId="46FD4762" w14:textId="77777777" w:rsidR="00DF392D" w:rsidRPr="003C4192" w:rsidRDefault="00306865" w:rsidP="003C4192">
      <w:pPr>
        <w:ind w:left="120" w:right="1002"/>
        <w:rPr>
          <w:rFonts w:asciiTheme="minorHAnsi" w:hAnsiTheme="minorHAnsi" w:cstheme="minorHAnsi"/>
          <w:sz w:val="22"/>
          <w:szCs w:val="22"/>
        </w:rPr>
        <w:sectPr w:rsidR="00DF392D" w:rsidRPr="003C4192">
          <w:pgSz w:w="12240" w:h="15840"/>
          <w:pgMar w:top="1380" w:right="1340" w:bottom="280" w:left="1320" w:header="0" w:footer="766" w:gutter="0"/>
          <w:cols w:space="720"/>
        </w:sectPr>
      </w:pPr>
      <w:r w:rsidRPr="003C4192">
        <w:rPr>
          <w:rFonts w:asciiTheme="minorHAnsi" w:hAnsiTheme="minorHAnsi" w:cstheme="minorHAnsi"/>
          <w:sz w:val="22"/>
          <w:szCs w:val="22"/>
        </w:rPr>
        <w:t xml:space="preserve">Associate Editor, </w:t>
      </w:r>
      <w:r w:rsidRPr="003C4192">
        <w:rPr>
          <w:rFonts w:asciiTheme="minorHAnsi" w:hAnsiTheme="minorHAnsi" w:cstheme="minorHAnsi"/>
          <w:i/>
          <w:sz w:val="22"/>
          <w:szCs w:val="22"/>
        </w:rPr>
        <w:t xml:space="preserve">Current </w:t>
      </w:r>
      <w:r w:rsidRPr="003C4192">
        <w:rPr>
          <w:rFonts w:asciiTheme="minorHAnsi" w:hAnsiTheme="minorHAnsi" w:cstheme="minorHAnsi"/>
          <w:i/>
          <w:sz w:val="22"/>
          <w:szCs w:val="22"/>
        </w:rPr>
        <w:t xml:space="preserve">Perspectives in Social Theory: A Research Annual </w:t>
      </w:r>
      <w:r w:rsidRPr="003C4192">
        <w:rPr>
          <w:rFonts w:asciiTheme="minorHAnsi" w:hAnsiTheme="minorHAnsi" w:cstheme="minorHAnsi"/>
          <w:sz w:val="22"/>
          <w:szCs w:val="22"/>
        </w:rPr>
        <w:t>(1979-80) Reading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>ittee, California Policy Se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4192">
        <w:rPr>
          <w:rFonts w:asciiTheme="minorHAnsi" w:hAnsiTheme="minorHAnsi" w:cstheme="minorHAnsi"/>
          <w:sz w:val="22"/>
          <w:szCs w:val="22"/>
        </w:rPr>
        <w:t>nar, third funding cycle proposals (1980)</w:t>
      </w:r>
    </w:p>
    <w:p w14:paraId="7DA855A3" w14:textId="77777777" w:rsidR="00DF392D" w:rsidRPr="003C4192" w:rsidRDefault="00306865" w:rsidP="003C4192">
      <w:pPr>
        <w:spacing w:before="61"/>
        <w:ind w:left="820" w:right="383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lastRenderedPageBreak/>
        <w:t>chair, Depart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ental review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>ittee of undergraduate curriculu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, UCSB (internally funded evaluation) (1980)</w:t>
      </w:r>
    </w:p>
    <w:p w14:paraId="3DEA42A7" w14:textId="77777777" w:rsidR="00DF392D" w:rsidRPr="003C4192" w:rsidRDefault="00306865" w:rsidP="003C4192">
      <w:pPr>
        <w:ind w:left="820" w:right="117" w:hanging="720"/>
        <w:jc w:val="both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Coord</w:t>
      </w:r>
      <w:r w:rsidRPr="003C4192">
        <w:rPr>
          <w:rFonts w:asciiTheme="minorHAnsi" w:hAnsiTheme="minorHAnsi" w:cstheme="minorHAnsi"/>
          <w:sz w:val="22"/>
          <w:szCs w:val="22"/>
        </w:rPr>
        <w:t>inating Board and Co-Director, "Alternative Futures for Southern California" (coordinated activities of five southern U.C. ca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puses, various civic groups, and urban planners; Title I funding) (1975-76)</w:t>
      </w:r>
    </w:p>
    <w:p w14:paraId="5F0BE4FF" w14:textId="77777777" w:rsidR="00DF392D" w:rsidRPr="003C4192" w:rsidRDefault="00306865" w:rsidP="003C4192">
      <w:pPr>
        <w:ind w:left="10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Co-founded Institute for Critical Studies, Santa Barba</w:t>
      </w:r>
      <w:r w:rsidRPr="003C4192">
        <w:rPr>
          <w:rFonts w:asciiTheme="minorHAnsi" w:hAnsiTheme="minorHAnsi" w:cstheme="minorHAnsi"/>
          <w:sz w:val="22"/>
          <w:szCs w:val="22"/>
        </w:rPr>
        <w:t>ra, California (1972-73)</w:t>
      </w:r>
    </w:p>
    <w:p w14:paraId="665CECCA" w14:textId="77777777" w:rsidR="00DF392D" w:rsidRPr="003C4192" w:rsidRDefault="00306865" w:rsidP="003C4192">
      <w:pPr>
        <w:spacing w:before="3"/>
        <w:ind w:left="10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 xml:space="preserve">Advisory Group,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 xml:space="preserve">orld Order Models Project (a transnational project of the Institute for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orld</w:t>
      </w:r>
    </w:p>
    <w:p w14:paraId="15F4FFA4" w14:textId="77777777" w:rsidR="00DF392D" w:rsidRPr="003C4192" w:rsidRDefault="00306865" w:rsidP="003C4192">
      <w:pPr>
        <w:spacing w:before="3"/>
        <w:ind w:left="8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Order) (1972-73)</w:t>
      </w:r>
    </w:p>
    <w:p w14:paraId="72FFEC86" w14:textId="77777777" w:rsidR="00DF392D" w:rsidRPr="003C4192" w:rsidRDefault="00DF392D" w:rsidP="003C4192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5F21C87D" w14:textId="77777777" w:rsidR="00DF392D" w:rsidRPr="003C4192" w:rsidRDefault="00306865" w:rsidP="003C4192">
      <w:pPr>
        <w:ind w:left="1386" w:right="1387"/>
        <w:jc w:val="center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b/>
          <w:sz w:val="22"/>
          <w:szCs w:val="22"/>
        </w:rPr>
        <w:t>UCSB UNIVERSITY SERVICE (LISTING SINCE 1988 ONLY):</w:t>
      </w:r>
    </w:p>
    <w:p w14:paraId="2E154E56" w14:textId="77777777" w:rsidR="00DF392D" w:rsidRPr="003C4192" w:rsidRDefault="00306865" w:rsidP="003C4192">
      <w:pPr>
        <w:spacing w:before="1"/>
        <w:ind w:left="820" w:right="339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 xml:space="preserve">Service to Arts &amp; Lectures: I routinely introduce A&amp;L </w:t>
      </w:r>
      <w:r w:rsidRPr="003C4192">
        <w:rPr>
          <w:rFonts w:asciiTheme="minorHAnsi" w:hAnsiTheme="minorHAnsi" w:cstheme="minorHAnsi"/>
          <w:sz w:val="22"/>
          <w:szCs w:val="22"/>
        </w:rPr>
        <w:t>speakers (and engage in on-stage Q&amp;A with the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). Arlington speakers have included Madeleine Albright, Tho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as Fried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an, Jeffrey Sachs, Greg Mortenson, Fareed Zakaria; Ca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bell Hall speakers have included Joseph Stiglitz and Howard Zinn</w:t>
      </w:r>
    </w:p>
    <w:p w14:paraId="026AF471" w14:textId="77777777" w:rsidR="00DF392D" w:rsidRPr="003C4192" w:rsidRDefault="00306865" w:rsidP="003C4192">
      <w:pPr>
        <w:ind w:left="820" w:right="121" w:hanging="720"/>
        <w:jc w:val="both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 xml:space="preserve">Chair, MAGIS (M.A. in </w:t>
      </w:r>
      <w:r w:rsidRPr="003C4192">
        <w:rPr>
          <w:rFonts w:asciiTheme="minorHAnsi" w:hAnsiTheme="minorHAnsi" w:cstheme="minorHAnsi"/>
          <w:sz w:val="22"/>
          <w:szCs w:val="22"/>
        </w:rPr>
        <w:t>Global &amp; International Studies) proposal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>ittee; principal author of proposal; lead 5-year review of MAGIS; lead author of PRP docu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ent, program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revision proposal (approved by Grad Council)</w:t>
      </w:r>
    </w:p>
    <w:p w14:paraId="5C303332" w14:textId="77777777" w:rsidR="00DF392D" w:rsidRPr="003C4192" w:rsidRDefault="00306865" w:rsidP="003C4192">
      <w:pPr>
        <w:ind w:left="820" w:right="118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Planning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 xml:space="preserve">ittee, proposal for National 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C4192">
        <w:rPr>
          <w:rFonts w:asciiTheme="minorHAnsi" w:hAnsiTheme="minorHAnsi" w:cstheme="minorHAnsi"/>
          <w:sz w:val="22"/>
          <w:szCs w:val="22"/>
        </w:rPr>
        <w:t>nviron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ental </w:t>
      </w:r>
      <w:r w:rsidRPr="003C4192">
        <w:rPr>
          <w:rFonts w:asciiTheme="minorHAnsi" w:hAnsiTheme="minorHAnsi" w:cstheme="minorHAnsi"/>
          <w:sz w:val="22"/>
          <w:szCs w:val="22"/>
        </w:rPr>
        <w:t>Center for Synthesis of Interdisciplinary Solutions (NECSIS); proposal to NSF create a successor to the National Center for Ecological Analysis and Synthesis (NCEAS); preproposal accepted, full proposal sub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itted (2010)</w:t>
      </w:r>
    </w:p>
    <w:p w14:paraId="4028DC15" w14:textId="77777777" w:rsidR="00DF392D" w:rsidRPr="003C4192" w:rsidRDefault="00306865" w:rsidP="003C4192">
      <w:pPr>
        <w:ind w:left="100" w:right="401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Co-PI and Executive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 xml:space="preserve">ittee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ber</w:t>
      </w:r>
      <w:r w:rsidRPr="003C4192">
        <w:rPr>
          <w:rFonts w:asciiTheme="minorHAnsi" w:hAnsiTheme="minorHAnsi" w:cstheme="minorHAnsi"/>
          <w:sz w:val="22"/>
          <w:szCs w:val="22"/>
        </w:rPr>
        <w:t>, Center for Nanotechnology in Society (2006-) Me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ber, Advisory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>ittee on Trade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ark Licensing, UC Office of the President; rena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ed</w:t>
      </w:r>
    </w:p>
    <w:p w14:paraId="7A8FF714" w14:textId="77777777" w:rsidR="00DF392D" w:rsidRPr="003C4192" w:rsidRDefault="00306865" w:rsidP="003C4192">
      <w:pPr>
        <w:ind w:left="100" w:right="3003" w:firstLine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>ittee on the Designated Supppliers Progra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) (2004-) Faculty advisor, UCSB student Hu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an Rights Coalition (2009-) Me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be</w:t>
      </w:r>
      <w:r w:rsidRPr="003C4192">
        <w:rPr>
          <w:rFonts w:asciiTheme="minorHAnsi" w:hAnsiTheme="minorHAnsi" w:cstheme="minorHAnsi"/>
          <w:sz w:val="22"/>
          <w:szCs w:val="22"/>
        </w:rPr>
        <w:t>r, Advisory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>ittee, Orfalea Center (2005-)</w:t>
      </w:r>
    </w:p>
    <w:p w14:paraId="0006B839" w14:textId="77777777" w:rsidR="00DF392D" w:rsidRPr="003C4192" w:rsidRDefault="00306865" w:rsidP="003C4192">
      <w:pPr>
        <w:ind w:left="10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Advisory Group, UC Atlas of Global Inequality, UCSC (2002-)</w:t>
      </w:r>
    </w:p>
    <w:p w14:paraId="1CD62339" w14:textId="77777777" w:rsidR="00DF392D" w:rsidRPr="003C4192" w:rsidRDefault="00306865" w:rsidP="003C4192">
      <w:pPr>
        <w:spacing w:before="3"/>
        <w:ind w:left="100" w:right="648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Me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ber, Interdisciplinary Global Studies Interdisciplinary Doctoral 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phasis (2003-) Chair, Initial Coordinating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>ittee, Global Studies Interdiscip</w:t>
      </w:r>
      <w:r w:rsidRPr="003C4192">
        <w:rPr>
          <w:rFonts w:asciiTheme="minorHAnsi" w:hAnsiTheme="minorHAnsi" w:cstheme="minorHAnsi"/>
          <w:sz w:val="22"/>
          <w:szCs w:val="22"/>
        </w:rPr>
        <w:t>linary Doctoral 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phasis</w:t>
      </w:r>
    </w:p>
    <w:p w14:paraId="5E12043E" w14:textId="77777777" w:rsidR="00DF392D" w:rsidRPr="003C4192" w:rsidRDefault="00306865" w:rsidP="003C4192">
      <w:pPr>
        <w:ind w:left="8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(2003)</w:t>
      </w:r>
    </w:p>
    <w:p w14:paraId="7439B163" w14:textId="77777777" w:rsidR="00DF392D" w:rsidRPr="003C4192" w:rsidRDefault="00306865" w:rsidP="003C4192">
      <w:pPr>
        <w:spacing w:before="3"/>
        <w:ind w:left="100" w:right="1029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Me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ber, Social Science Dean Advisory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>ittee on Long-Term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Planning (2003-04) Me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ber, Soc Dep’t Graduate Program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>ittee (2003-04)</w:t>
      </w:r>
    </w:p>
    <w:p w14:paraId="64570E43" w14:textId="77777777" w:rsidR="00DF392D" w:rsidRPr="003C4192" w:rsidRDefault="00306865" w:rsidP="003C4192">
      <w:pPr>
        <w:ind w:left="100" w:right="3652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Organizer, Soc Dep’t Globalization Pro-Se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inar (2002-04) Me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ber, Social Science Dean Searc</w:t>
      </w:r>
      <w:r w:rsidRPr="003C4192">
        <w:rPr>
          <w:rFonts w:asciiTheme="minorHAnsi" w:hAnsiTheme="minorHAnsi" w:cstheme="minorHAnsi"/>
          <w:sz w:val="22"/>
          <w:szCs w:val="22"/>
        </w:rPr>
        <w:t>h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>ittee (2002-03)</w:t>
      </w:r>
    </w:p>
    <w:p w14:paraId="7ACAFE5F" w14:textId="77777777" w:rsidR="00DF392D" w:rsidRPr="003C4192" w:rsidRDefault="00306865" w:rsidP="003C4192">
      <w:pPr>
        <w:ind w:left="10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Me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ber, Acade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ic Senate Task force on Internationalization (2002-03)</w:t>
      </w:r>
    </w:p>
    <w:p w14:paraId="588D8124" w14:textId="77777777" w:rsidR="00DF392D" w:rsidRPr="003C4192" w:rsidRDefault="00306865" w:rsidP="003C4192">
      <w:pPr>
        <w:spacing w:before="3"/>
        <w:ind w:left="100" w:right="725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Chair, Planning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>ittee, Interdisciplinary Ph.D. 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phasis in Global Studies (2002-03) Chair, Planning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>ittee, Masters in G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C4192">
        <w:rPr>
          <w:rFonts w:asciiTheme="minorHAnsi" w:hAnsiTheme="minorHAnsi" w:cstheme="minorHAnsi"/>
          <w:sz w:val="22"/>
          <w:szCs w:val="22"/>
        </w:rPr>
        <w:t xml:space="preserve">obal and International Studies </w:t>
      </w:r>
      <w:r w:rsidRPr="003C4192">
        <w:rPr>
          <w:rFonts w:asciiTheme="minorHAnsi" w:hAnsiTheme="minorHAnsi" w:cstheme="minorHAnsi"/>
          <w:sz w:val="22"/>
          <w:szCs w:val="22"/>
        </w:rPr>
        <w:t>(2002-03) Director, ISBER (for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erly CORI): 1993-present</w:t>
      </w:r>
    </w:p>
    <w:p w14:paraId="47A01B05" w14:textId="77777777" w:rsidR="00DF392D" w:rsidRPr="003C4192" w:rsidRDefault="00306865" w:rsidP="003C4192">
      <w:pPr>
        <w:ind w:left="10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Co-Director, ISBER’s Center f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C4192">
        <w:rPr>
          <w:rFonts w:asciiTheme="minorHAnsi" w:hAnsiTheme="minorHAnsi" w:cstheme="minorHAnsi"/>
          <w:sz w:val="22"/>
          <w:szCs w:val="22"/>
        </w:rPr>
        <w:t>r Global Studies (1993-present)</w:t>
      </w:r>
    </w:p>
    <w:p w14:paraId="64395998" w14:textId="77777777" w:rsidR="00DF392D" w:rsidRPr="003C4192" w:rsidRDefault="00306865" w:rsidP="003C4192">
      <w:pPr>
        <w:spacing w:before="3"/>
        <w:ind w:left="100" w:right="2271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Me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ber, Search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>ittee, Interim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Vice Chancellor for Research (2002) Advisor, Youth at the Millenium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Conference, UCSB (April 1-4, 2002) A</w:t>
      </w:r>
      <w:r w:rsidRPr="003C4192">
        <w:rPr>
          <w:rFonts w:asciiTheme="minorHAnsi" w:hAnsiTheme="minorHAnsi" w:cstheme="minorHAnsi"/>
          <w:sz w:val="22"/>
          <w:szCs w:val="22"/>
        </w:rPr>
        <w:t>dvisory Group, UC Atlas of Global Inequality, UCSC (March 1, 2002)</w:t>
      </w:r>
    </w:p>
    <w:p w14:paraId="072F00B4" w14:textId="77777777" w:rsidR="00DF392D" w:rsidRPr="003C4192" w:rsidRDefault="00306865" w:rsidP="003C4192">
      <w:pPr>
        <w:ind w:left="100" w:right="1046"/>
        <w:rPr>
          <w:rFonts w:asciiTheme="minorHAnsi" w:hAnsiTheme="minorHAnsi" w:cstheme="minorHAnsi"/>
          <w:sz w:val="22"/>
          <w:szCs w:val="22"/>
        </w:rPr>
        <w:sectPr w:rsidR="00DF392D" w:rsidRPr="003C4192">
          <w:pgSz w:w="12240" w:h="15840"/>
          <w:pgMar w:top="1380" w:right="1340" w:bottom="280" w:left="1340" w:header="0" w:footer="766" w:gutter="0"/>
          <w:cols w:space="720"/>
        </w:sectPr>
      </w:pPr>
      <w:r w:rsidRPr="003C4192">
        <w:rPr>
          <w:rFonts w:asciiTheme="minorHAnsi" w:hAnsiTheme="minorHAnsi" w:cstheme="minorHAnsi"/>
          <w:sz w:val="22"/>
          <w:szCs w:val="22"/>
        </w:rPr>
        <w:t>Chair, Planning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>ittee, Interdisciplinary Ph.D. 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phasis in Global Studies (2002) Me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ber, Survey Research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>ittee Advisory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mmm</w:t>
      </w:r>
      <w:r w:rsidRPr="003C4192">
        <w:rPr>
          <w:rFonts w:asciiTheme="minorHAnsi" w:hAnsiTheme="minorHAnsi" w:cstheme="minorHAnsi"/>
          <w:sz w:val="22"/>
          <w:szCs w:val="22"/>
        </w:rPr>
        <w:t>ittee, UCSB (2001- )</w:t>
      </w:r>
    </w:p>
    <w:p w14:paraId="313A9CC2" w14:textId="77777777" w:rsidR="00DF392D" w:rsidRPr="003C4192" w:rsidRDefault="00306865" w:rsidP="003C4192">
      <w:pPr>
        <w:spacing w:before="61"/>
        <w:ind w:left="820" w:right="59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lastRenderedPageBreak/>
        <w:t>Me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ber, Advisory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>i</w:t>
      </w:r>
      <w:r w:rsidRPr="003C4192">
        <w:rPr>
          <w:rFonts w:asciiTheme="minorHAnsi" w:hAnsiTheme="minorHAnsi" w:cstheme="minorHAnsi"/>
          <w:sz w:val="22"/>
          <w:szCs w:val="22"/>
        </w:rPr>
        <w:t>ttee on Trade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ark Licensing, UC Office of the President (helped draft UC Syste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wide Code of Conduct for all l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C4192">
        <w:rPr>
          <w:rFonts w:asciiTheme="minorHAnsi" w:hAnsiTheme="minorHAnsi" w:cstheme="minorHAnsi"/>
          <w:sz w:val="22"/>
          <w:szCs w:val="22"/>
        </w:rPr>
        <w:t xml:space="preserve">censed apparel; successfully argued that UC should join the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orkers Rights Consortiu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) (2000-2001)</w:t>
      </w:r>
    </w:p>
    <w:p w14:paraId="309C8E20" w14:textId="77777777" w:rsidR="00DF392D" w:rsidRPr="003C4192" w:rsidRDefault="00306865" w:rsidP="003C4192">
      <w:pPr>
        <w:ind w:left="10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Me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ber, Search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>ittee, Bren School Dean (200</w:t>
      </w:r>
      <w:r w:rsidRPr="003C4192">
        <w:rPr>
          <w:rFonts w:asciiTheme="minorHAnsi" w:hAnsiTheme="minorHAnsi" w:cstheme="minorHAnsi"/>
          <w:sz w:val="22"/>
          <w:szCs w:val="22"/>
        </w:rPr>
        <w:t>0-2001)</w:t>
      </w:r>
    </w:p>
    <w:p w14:paraId="01053EB1" w14:textId="77777777" w:rsidR="00DF392D" w:rsidRPr="003C4192" w:rsidRDefault="00306865" w:rsidP="003C4192">
      <w:pPr>
        <w:spacing w:before="3"/>
        <w:ind w:left="10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Chancellor’s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>ittee on Manage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 School (Sonstelie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>ittee) (2000-2001)</w:t>
      </w:r>
    </w:p>
    <w:p w14:paraId="4142B057" w14:textId="77777777" w:rsidR="00DF392D" w:rsidRPr="003C4192" w:rsidRDefault="00306865" w:rsidP="003C4192">
      <w:pPr>
        <w:spacing w:before="3"/>
        <w:ind w:left="10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Chair, Advisory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>ittee, Institute for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putational Earth System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Science (ICESS) (2000-</w:t>
      </w:r>
    </w:p>
    <w:p w14:paraId="3673E19C" w14:textId="77777777" w:rsidR="00DF392D" w:rsidRPr="003C4192" w:rsidRDefault="00306865" w:rsidP="003C4192">
      <w:pPr>
        <w:spacing w:before="3"/>
        <w:ind w:left="8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2001)</w:t>
      </w:r>
    </w:p>
    <w:p w14:paraId="16A2E11C" w14:textId="77777777" w:rsidR="00DF392D" w:rsidRPr="003C4192" w:rsidRDefault="00306865" w:rsidP="003C4192">
      <w:pPr>
        <w:spacing w:before="3"/>
        <w:ind w:left="820" w:right="377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Chair, Planning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 xml:space="preserve">ittee, Masters in Global and </w:t>
      </w:r>
      <w:r w:rsidRPr="003C4192">
        <w:rPr>
          <w:rFonts w:asciiTheme="minorHAnsi" w:hAnsiTheme="minorHAnsi" w:cstheme="minorHAnsi"/>
          <w:sz w:val="22"/>
          <w:szCs w:val="22"/>
        </w:rPr>
        <w:t>International Studies (wrote and sub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itted proposal) 2001- )</w:t>
      </w:r>
    </w:p>
    <w:p w14:paraId="01A2B4EF" w14:textId="77777777" w:rsidR="00DF392D" w:rsidRPr="003C4192" w:rsidRDefault="00306865" w:rsidP="003C4192">
      <w:pPr>
        <w:ind w:left="100" w:right="144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Me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ber,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C4192">
        <w:rPr>
          <w:rFonts w:asciiTheme="minorHAnsi" w:hAnsiTheme="minorHAnsi" w:cstheme="minorHAnsi"/>
          <w:sz w:val="22"/>
          <w:szCs w:val="22"/>
        </w:rPr>
        <w:t>SC Preparation Subco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>ittee on G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C4192">
        <w:rPr>
          <w:rFonts w:asciiTheme="minorHAnsi" w:hAnsiTheme="minorHAnsi" w:cstheme="minorHAnsi"/>
          <w:sz w:val="22"/>
          <w:szCs w:val="22"/>
        </w:rPr>
        <w:t>aduate Education at UCSB, UCSB (2000) Me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ber, UCSB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>ittee on Ranking (chaired by France Cordova and Charles Li) (2000) Me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ber, Chancellor’s Advisory </w:t>
      </w:r>
      <w:r w:rsidRPr="003C4192">
        <w:rPr>
          <w:rFonts w:asciiTheme="minorHAnsi" w:hAnsiTheme="minorHAnsi" w:cstheme="minorHAnsi"/>
          <w:sz w:val="22"/>
          <w:szCs w:val="22"/>
        </w:rPr>
        <w:t>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>ittee on Association of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Paci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4192">
        <w:rPr>
          <w:rFonts w:asciiTheme="minorHAnsi" w:hAnsiTheme="minorHAnsi" w:cstheme="minorHAnsi"/>
          <w:sz w:val="22"/>
          <w:szCs w:val="22"/>
        </w:rPr>
        <w:t>c Rim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Universities (APRU)</w:t>
      </w:r>
    </w:p>
    <w:p w14:paraId="5A03EC6B" w14:textId="77777777" w:rsidR="00DF392D" w:rsidRPr="003C4192" w:rsidRDefault="00306865" w:rsidP="003C4192">
      <w:pPr>
        <w:ind w:left="8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(2000- )</w:t>
      </w:r>
    </w:p>
    <w:p w14:paraId="6391BC88" w14:textId="77777777" w:rsidR="00DF392D" w:rsidRPr="003C4192" w:rsidRDefault="00306865" w:rsidP="003C4192">
      <w:pPr>
        <w:spacing w:before="3"/>
        <w:ind w:left="10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Me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ber, Executive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>ittee, Global &amp; International Studies Program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(1995 - )</w:t>
      </w:r>
    </w:p>
    <w:p w14:paraId="68FA95C7" w14:textId="77777777" w:rsidR="00DF392D" w:rsidRPr="003C4192" w:rsidRDefault="00306865" w:rsidP="003C4192">
      <w:pPr>
        <w:spacing w:before="3"/>
        <w:ind w:left="10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Me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ber,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>ittee for Digital Library for Global Studies, UC International E-Publications</w:t>
      </w:r>
    </w:p>
    <w:p w14:paraId="7050F477" w14:textId="77777777" w:rsidR="00DF392D" w:rsidRPr="003C4192" w:rsidRDefault="00306865" w:rsidP="003C4192">
      <w:pPr>
        <w:spacing w:before="3"/>
        <w:ind w:left="8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Exploratory Meeting</w:t>
      </w:r>
      <w:r w:rsidRPr="003C4192">
        <w:rPr>
          <w:rFonts w:asciiTheme="minorHAnsi" w:hAnsiTheme="minorHAnsi" w:cstheme="minorHAnsi"/>
          <w:sz w:val="22"/>
          <w:szCs w:val="22"/>
        </w:rPr>
        <w:t>, UC Berkeley (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eeting February 11, 2000)</w:t>
      </w:r>
    </w:p>
    <w:p w14:paraId="6CBF7F20" w14:textId="77777777" w:rsidR="00DF392D" w:rsidRPr="003C4192" w:rsidRDefault="00306865" w:rsidP="003C4192">
      <w:pPr>
        <w:spacing w:before="3"/>
        <w:ind w:left="10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Me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ber, Program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>ittee for the “Global Peace, Security, and Hu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an Rights--The Next</w:t>
      </w:r>
    </w:p>
    <w:p w14:paraId="097CDF3F" w14:textId="77777777" w:rsidR="00DF392D" w:rsidRPr="003C4192" w:rsidRDefault="00306865" w:rsidP="003C4192">
      <w:pPr>
        <w:spacing w:before="3"/>
        <w:ind w:left="8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Millenniu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” lecture series, IHC (1999-2000)</w:t>
      </w:r>
    </w:p>
    <w:p w14:paraId="168D27AA" w14:textId="77777777" w:rsidR="00DF392D" w:rsidRPr="003C4192" w:rsidRDefault="00306865" w:rsidP="003C4192">
      <w:pPr>
        <w:spacing w:before="3"/>
        <w:ind w:left="10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Vice Chancellor for Research ORU Directors’ Advisory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 xml:space="preserve">ittee </w:t>
      </w:r>
      <w:r w:rsidRPr="003C4192">
        <w:rPr>
          <w:rFonts w:asciiTheme="minorHAnsi" w:hAnsiTheme="minorHAnsi" w:cstheme="minorHAnsi"/>
          <w:sz w:val="22"/>
          <w:szCs w:val="22"/>
        </w:rPr>
        <w:t>(1996-present)</w:t>
      </w:r>
    </w:p>
    <w:p w14:paraId="40376BF1" w14:textId="77777777" w:rsidR="00DF392D" w:rsidRPr="003C4192" w:rsidRDefault="00306865" w:rsidP="003C4192">
      <w:pPr>
        <w:spacing w:before="3"/>
        <w:ind w:left="10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Award, "Outstanding Faculty Me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ber," UCSB R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C4192">
        <w:rPr>
          <w:rFonts w:asciiTheme="minorHAnsi" w:hAnsiTheme="minorHAnsi" w:cstheme="minorHAnsi"/>
          <w:sz w:val="22"/>
          <w:szCs w:val="22"/>
        </w:rPr>
        <w:t>sidential Halls Association and Office of</w:t>
      </w:r>
    </w:p>
    <w:p w14:paraId="2934C575" w14:textId="77777777" w:rsidR="00DF392D" w:rsidRPr="003C4192" w:rsidRDefault="00306865" w:rsidP="003C4192">
      <w:pPr>
        <w:spacing w:before="3"/>
        <w:ind w:left="8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Residential Life (1995-96)</w:t>
      </w:r>
    </w:p>
    <w:p w14:paraId="6887E93A" w14:textId="77777777" w:rsidR="00DF392D" w:rsidRPr="003C4192" w:rsidRDefault="00306865" w:rsidP="003C4192">
      <w:pPr>
        <w:spacing w:before="3"/>
        <w:ind w:left="100" w:right="932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Acting Director, Global and International Studies Program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Executive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>ittee (1996) Me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ber, Global and </w:t>
      </w:r>
      <w:r w:rsidRPr="003C4192">
        <w:rPr>
          <w:rFonts w:asciiTheme="minorHAnsi" w:hAnsiTheme="minorHAnsi" w:cstheme="minorHAnsi"/>
          <w:sz w:val="22"/>
          <w:szCs w:val="22"/>
        </w:rPr>
        <w:t>International Studies Program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Executive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>ittee (1995-96)</w:t>
      </w:r>
    </w:p>
    <w:p w14:paraId="410B3A1A" w14:textId="77777777" w:rsidR="00DF392D" w:rsidRPr="003C4192" w:rsidRDefault="00306865" w:rsidP="003C4192">
      <w:pPr>
        <w:ind w:left="10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Award, "Outstanding Teaching Award in the Social Sciences," UCSB Acade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ic Senate (1994-</w:t>
      </w:r>
    </w:p>
    <w:p w14:paraId="66C0BDBA" w14:textId="77777777" w:rsidR="00DF392D" w:rsidRPr="003C4192" w:rsidRDefault="00306865" w:rsidP="003C4192">
      <w:pPr>
        <w:spacing w:before="3"/>
        <w:ind w:left="8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1995)</w:t>
      </w:r>
    </w:p>
    <w:p w14:paraId="0B3B70F3" w14:textId="77777777" w:rsidR="00DF392D" w:rsidRPr="003C4192" w:rsidRDefault="00306865" w:rsidP="003C4192">
      <w:pPr>
        <w:spacing w:before="3"/>
        <w:ind w:left="10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Chair, Provost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>'</w:t>
      </w:r>
      <w:r w:rsidRPr="003C4192">
        <w:rPr>
          <w:rFonts w:asciiTheme="minorHAnsi" w:hAnsiTheme="minorHAnsi" w:cstheme="minorHAnsi"/>
          <w:sz w:val="22"/>
          <w:szCs w:val="22"/>
        </w:rPr>
        <w:t>s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>ittee to develop proposal for Program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in Global and International Studies</w:t>
      </w:r>
    </w:p>
    <w:p w14:paraId="0268CEBB" w14:textId="77777777" w:rsidR="00DF392D" w:rsidRPr="003C4192" w:rsidRDefault="00306865" w:rsidP="003C4192">
      <w:pPr>
        <w:spacing w:before="3"/>
        <w:ind w:left="8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(1994-9</w:t>
      </w:r>
      <w:r w:rsidRPr="003C4192">
        <w:rPr>
          <w:rFonts w:asciiTheme="minorHAnsi" w:hAnsiTheme="minorHAnsi" w:cstheme="minorHAnsi"/>
          <w:sz w:val="22"/>
          <w:szCs w:val="22"/>
        </w:rPr>
        <w:t>5)</w:t>
      </w:r>
    </w:p>
    <w:p w14:paraId="09CF951C" w14:textId="77777777" w:rsidR="00DF392D" w:rsidRPr="003C4192" w:rsidRDefault="00306865" w:rsidP="003C4192">
      <w:pPr>
        <w:spacing w:before="3"/>
        <w:ind w:left="10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Chair, Plous Me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orial Award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>ittee (1995)</w:t>
      </w:r>
    </w:p>
    <w:p w14:paraId="7B97F6FD" w14:textId="77777777" w:rsidR="00DF392D" w:rsidRPr="003C4192" w:rsidRDefault="00306865" w:rsidP="003C4192">
      <w:pPr>
        <w:spacing w:before="3"/>
        <w:ind w:left="10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Me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ber, Keller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>ittee, created by Executive Vice Chancellor to propose creation of a</w:t>
      </w:r>
    </w:p>
    <w:p w14:paraId="0FEB3201" w14:textId="77777777" w:rsidR="00DF392D" w:rsidRPr="003C4192" w:rsidRDefault="00306865" w:rsidP="003C4192">
      <w:pPr>
        <w:spacing w:before="3"/>
        <w:ind w:left="8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Graduate Professional School in Global Policy Studies (1994- )</w:t>
      </w:r>
    </w:p>
    <w:p w14:paraId="4CE9FC7F" w14:textId="77777777" w:rsidR="00DF392D" w:rsidRPr="003C4192" w:rsidRDefault="00306865" w:rsidP="003C4192">
      <w:pPr>
        <w:spacing w:before="3"/>
        <w:ind w:left="100" w:right="93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Director,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>unity and Organization Research Institute (</w:t>
      </w:r>
      <w:r w:rsidRPr="003C4192">
        <w:rPr>
          <w:rFonts w:asciiTheme="minorHAnsi" w:hAnsiTheme="minorHAnsi" w:cstheme="minorHAnsi"/>
          <w:sz w:val="22"/>
          <w:szCs w:val="22"/>
        </w:rPr>
        <w:t>ca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pus social science ORU) (1993- ) Co-Director, Center for Global Studies (1993- )</w:t>
      </w:r>
    </w:p>
    <w:p w14:paraId="47886D73" w14:textId="77777777" w:rsidR="00DF392D" w:rsidRPr="003C4192" w:rsidRDefault="00306865" w:rsidP="003C4192">
      <w:pPr>
        <w:ind w:left="100" w:right="136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Me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ber, UC Syste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wide Advisory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>ittee to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the Pacific Rim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Research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>ittee (1993- ) Chair, UCSB Pacific Rim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>ittee (1993- )</w:t>
      </w:r>
    </w:p>
    <w:p w14:paraId="57DBC265" w14:textId="77777777" w:rsidR="00DF392D" w:rsidRPr="003C4192" w:rsidRDefault="00306865" w:rsidP="003C4192">
      <w:pPr>
        <w:ind w:left="10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Me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ber, UCSB Pacific Rim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 xml:space="preserve">ittee </w:t>
      </w:r>
      <w:r w:rsidRPr="003C4192">
        <w:rPr>
          <w:rFonts w:asciiTheme="minorHAnsi" w:hAnsiTheme="minorHAnsi" w:cstheme="minorHAnsi"/>
          <w:sz w:val="22"/>
          <w:szCs w:val="22"/>
        </w:rPr>
        <w:t>(1992-1993)</w:t>
      </w:r>
    </w:p>
    <w:p w14:paraId="24BD92EE" w14:textId="77777777" w:rsidR="00DF392D" w:rsidRPr="003C4192" w:rsidRDefault="00306865" w:rsidP="003C4192">
      <w:pPr>
        <w:spacing w:before="3"/>
        <w:ind w:left="10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Ex-Oficio Me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ber, Acade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ic Senate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>ittee to draft proposal for Graduate Professional</w:t>
      </w:r>
    </w:p>
    <w:p w14:paraId="17BA8011" w14:textId="77777777" w:rsidR="00DF392D" w:rsidRPr="003C4192" w:rsidRDefault="00306865" w:rsidP="003C4192">
      <w:pPr>
        <w:spacing w:before="3"/>
        <w:ind w:left="8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School in Global Policy Studies (1991-1992)</w:t>
      </w:r>
    </w:p>
    <w:p w14:paraId="68CFCA37" w14:textId="77777777" w:rsidR="00DF392D" w:rsidRPr="003C4192" w:rsidRDefault="00306865" w:rsidP="003C4192">
      <w:pPr>
        <w:spacing w:before="3"/>
        <w:ind w:left="100" w:right="861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Advisory Board, UCSB Center for Public Policy Infor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ation and Exchange (1991-1992) Depart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 Chair, 1988-89 thr</w:t>
      </w:r>
      <w:r w:rsidRPr="003C4192">
        <w:rPr>
          <w:rFonts w:asciiTheme="minorHAnsi" w:hAnsiTheme="minorHAnsi" w:cstheme="minorHAnsi"/>
          <w:sz w:val="22"/>
          <w:szCs w:val="22"/>
        </w:rPr>
        <w:t>ough 1991-92 (four years).   Acco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plish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ents include:</w:t>
      </w:r>
    </w:p>
    <w:p w14:paraId="068D891C" w14:textId="77777777" w:rsidR="00DF392D" w:rsidRPr="003C4192" w:rsidRDefault="00306865" w:rsidP="003C4192">
      <w:pPr>
        <w:ind w:left="2260" w:right="272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plete revision of undergraduate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ajor require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ents for the first ti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 in over fifteen years; adoption of pre-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ajor</w:t>
      </w:r>
    </w:p>
    <w:p w14:paraId="7ED1A493" w14:textId="77777777" w:rsidR="00DF392D" w:rsidRPr="003C4192" w:rsidRDefault="00306865" w:rsidP="003C4192">
      <w:pPr>
        <w:ind w:left="15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creation of GIS lab for social sciences</w:t>
      </w:r>
    </w:p>
    <w:p w14:paraId="4BA39E74" w14:textId="77777777" w:rsidR="00DF392D" w:rsidRPr="003C4192" w:rsidRDefault="00306865" w:rsidP="003C4192">
      <w:pPr>
        <w:spacing w:before="3"/>
        <w:ind w:left="2260" w:right="405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 xml:space="preserve">revision of faculty personnel voting </w:t>
      </w:r>
      <w:r w:rsidRPr="003C4192">
        <w:rPr>
          <w:rFonts w:asciiTheme="minorHAnsi" w:hAnsiTheme="minorHAnsi" w:cstheme="minorHAnsi"/>
          <w:sz w:val="22"/>
          <w:szCs w:val="22"/>
        </w:rPr>
        <w:t>procedures, with the eli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ination of ranked voting on all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erit deicisons</w:t>
      </w:r>
    </w:p>
    <w:p w14:paraId="5F029624" w14:textId="77777777" w:rsidR="00DF392D" w:rsidRPr="003C4192" w:rsidRDefault="00306865" w:rsidP="003C4192">
      <w:pPr>
        <w:ind w:left="1540" w:right="3049"/>
        <w:rPr>
          <w:rFonts w:asciiTheme="minorHAnsi" w:hAnsiTheme="minorHAnsi" w:cstheme="minorHAnsi"/>
          <w:sz w:val="22"/>
          <w:szCs w:val="22"/>
        </w:rPr>
        <w:sectPr w:rsidR="00DF392D" w:rsidRPr="003C4192">
          <w:pgSz w:w="12240" w:h="15840"/>
          <w:pgMar w:top="1380" w:right="1340" w:bottom="280" w:left="1340" w:header="0" w:footer="766" w:gutter="0"/>
          <w:cols w:space="720"/>
        </w:sectPr>
      </w:pPr>
      <w:r w:rsidRPr="003C4192">
        <w:rPr>
          <w:rFonts w:asciiTheme="minorHAnsi" w:hAnsiTheme="minorHAnsi" w:cstheme="minorHAnsi"/>
          <w:sz w:val="22"/>
          <w:szCs w:val="22"/>
        </w:rPr>
        <w:t>success in hiring, increasing depart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ental diversity overhaul of graduate teaching assistant training</w:t>
      </w:r>
    </w:p>
    <w:p w14:paraId="0146C04B" w14:textId="77777777" w:rsidR="00DF392D" w:rsidRPr="003C4192" w:rsidRDefault="00306865" w:rsidP="003C4192">
      <w:pPr>
        <w:spacing w:before="61"/>
        <w:ind w:left="1522" w:right="3853"/>
        <w:jc w:val="center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lastRenderedPageBreak/>
        <w:t xml:space="preserve">growth in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ajors and graduate enroll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ents</w:t>
      </w:r>
    </w:p>
    <w:p w14:paraId="124BAF3A" w14:textId="77777777" w:rsidR="00DF392D" w:rsidRPr="003C4192" w:rsidRDefault="00306865" w:rsidP="003C4192">
      <w:pPr>
        <w:spacing w:before="3"/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Panelist, New and Junior F</w:t>
      </w:r>
      <w:r w:rsidRPr="003C4192">
        <w:rPr>
          <w:rFonts w:asciiTheme="minorHAnsi" w:hAnsiTheme="minorHAnsi" w:cstheme="minorHAnsi"/>
          <w:sz w:val="22"/>
          <w:szCs w:val="22"/>
        </w:rPr>
        <w:t xml:space="preserve">aculty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orkshop, representing the perspective of depart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 chairs</w:t>
      </w:r>
    </w:p>
    <w:p w14:paraId="7C8DFD77" w14:textId="77777777" w:rsidR="00DF392D" w:rsidRPr="003C4192" w:rsidRDefault="00306865" w:rsidP="003C4192">
      <w:pPr>
        <w:spacing w:before="3"/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(October 18, 1991)</w:t>
      </w:r>
    </w:p>
    <w:p w14:paraId="6E41A8D0" w14:textId="77777777" w:rsidR="00DF392D" w:rsidRPr="003C4192" w:rsidRDefault="00306865" w:rsidP="003C4192">
      <w:pPr>
        <w:spacing w:before="3"/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Me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ber, UCSB Review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>ittee, University Extension (1991-1992)</w:t>
      </w:r>
    </w:p>
    <w:p w14:paraId="67F62F6B" w14:textId="77777777" w:rsidR="00DF392D" w:rsidRPr="003C4192" w:rsidRDefault="00306865" w:rsidP="003C4192">
      <w:pPr>
        <w:spacing w:before="3"/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Me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ber, Search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>ittee, Director of the Center for Black Studies 1989-90, 1990-91</w:t>
      </w:r>
    </w:p>
    <w:p w14:paraId="6A85FF73" w14:textId="77777777" w:rsidR="00DF392D" w:rsidRPr="003C4192" w:rsidRDefault="00306865" w:rsidP="003C4192">
      <w:pPr>
        <w:spacing w:before="3"/>
        <w:ind w:left="840" w:right="231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 xml:space="preserve">Co-chair of UCSB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 xml:space="preserve">ASC </w:t>
      </w:r>
      <w:r w:rsidRPr="003C4192">
        <w:rPr>
          <w:rFonts w:asciiTheme="minorHAnsi" w:hAnsiTheme="minorHAnsi" w:cstheme="minorHAnsi"/>
          <w:sz w:val="22"/>
          <w:szCs w:val="22"/>
        </w:rPr>
        <w:t>Self-Study, Standard VII ("the co-curricular learning environ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ent"), with Acting Vice-Chancellor for Student Affairs Everett Kirkelie (1989-1990). Responsibility included convening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eetings of faculty, students, and ad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inistrators; collecting and </w:t>
      </w:r>
      <w:r w:rsidRPr="003C4192">
        <w:rPr>
          <w:rFonts w:asciiTheme="minorHAnsi" w:hAnsiTheme="minorHAnsi" w:cstheme="minorHAnsi"/>
          <w:sz w:val="22"/>
          <w:szCs w:val="22"/>
        </w:rPr>
        <w:t>collating their reports; and drafting the 30-page report.</w:t>
      </w:r>
    </w:p>
    <w:p w14:paraId="31A5C7FA" w14:textId="77777777" w:rsidR="00DF392D" w:rsidRPr="003C4192" w:rsidRDefault="00306865" w:rsidP="003C4192">
      <w:pPr>
        <w:ind w:left="840" w:right="567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Me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ber, Letters and Sciences Advisory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>ittee on Networking, enabling the College to choose a vendor -- eventually SUN -- for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puter networking (1989-90)</w:t>
      </w:r>
    </w:p>
    <w:p w14:paraId="3FF59C8F" w14:textId="77777777" w:rsidR="00DF392D" w:rsidRPr="003C4192" w:rsidRDefault="00306865" w:rsidP="003C4192">
      <w:pPr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Issues for the 1990s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>ittee (1988-89,</w:t>
      </w:r>
      <w:r w:rsidRPr="003C4192">
        <w:rPr>
          <w:rFonts w:asciiTheme="minorHAnsi" w:hAnsiTheme="minorHAnsi" w:cstheme="minorHAnsi"/>
          <w:sz w:val="22"/>
          <w:szCs w:val="22"/>
        </w:rPr>
        <w:t xml:space="preserve"> 1989-90); helped to organized year-long series on</w:t>
      </w:r>
    </w:p>
    <w:p w14:paraId="4C83F284" w14:textId="77777777" w:rsidR="00DF392D" w:rsidRPr="003C4192" w:rsidRDefault="00306865" w:rsidP="003C4192">
      <w:pPr>
        <w:spacing w:before="3"/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"Poverty in A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erica" and "Cultural Diversity"</w:t>
      </w:r>
    </w:p>
    <w:p w14:paraId="7CFB8040" w14:textId="77777777" w:rsidR="00DF392D" w:rsidRPr="003C4192" w:rsidRDefault="00306865" w:rsidP="003C4192">
      <w:pPr>
        <w:spacing w:before="3"/>
        <w:ind w:left="120" w:right="66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rote proposal for -- and sponsored -- Regents'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Lecturer Barbara Ehrenreich (spring 1989) Chair, Plous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>ittee, 1989</w:t>
      </w:r>
    </w:p>
    <w:p w14:paraId="57741055" w14:textId="77777777" w:rsidR="00DF392D" w:rsidRPr="003C4192" w:rsidRDefault="00306865" w:rsidP="003C4192">
      <w:pPr>
        <w:ind w:left="840" w:right="376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 xml:space="preserve">Presentor, Letters and Sciences </w:t>
      </w:r>
      <w:r w:rsidRPr="003C4192">
        <w:rPr>
          <w:rFonts w:asciiTheme="minorHAnsi" w:hAnsiTheme="minorHAnsi" w:cstheme="minorHAnsi"/>
          <w:sz w:val="22"/>
          <w:szCs w:val="22"/>
        </w:rPr>
        <w:t xml:space="preserve">Junior Faculty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 xml:space="preserve">orkshop (at request of the Provost), fall 1989 (orientation workshop for new faculty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bers)</w:t>
      </w:r>
    </w:p>
    <w:p w14:paraId="1AA37B1A" w14:textId="77777777" w:rsidR="00DF392D" w:rsidRPr="003C4192" w:rsidRDefault="00306865" w:rsidP="003C4192">
      <w:pPr>
        <w:ind w:left="120" w:right="3691" w:firstLine="3631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b/>
          <w:sz w:val="22"/>
          <w:szCs w:val="22"/>
        </w:rPr>
        <w:t>PUBLIC SERVICE</w:t>
      </w:r>
      <w:r w:rsidRPr="003C4192">
        <w:rPr>
          <w:rFonts w:asciiTheme="minorHAnsi" w:hAnsiTheme="minorHAnsi" w:cstheme="minorHAnsi"/>
          <w:sz w:val="22"/>
          <w:szCs w:val="22"/>
        </w:rPr>
        <w:t>: SB-CORE, President (2004 - )</w:t>
      </w:r>
    </w:p>
    <w:p w14:paraId="0CB64F58" w14:textId="77777777" w:rsidR="00DF392D" w:rsidRPr="003C4192" w:rsidRDefault="00306865" w:rsidP="003C4192">
      <w:pPr>
        <w:spacing w:before="3"/>
        <w:ind w:left="840" w:right="1068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Advisory Board, Valle Verde Continuing Care Retire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>unity, Santa Barbara, California; chair of</w:t>
      </w:r>
      <w:r w:rsidRPr="003C4192">
        <w:rPr>
          <w:rFonts w:asciiTheme="minorHAnsi" w:hAnsiTheme="minorHAnsi" w:cstheme="minorHAnsi"/>
          <w:sz w:val="22"/>
          <w:szCs w:val="22"/>
        </w:rPr>
        <w:t xml:space="preserve"> Residential Life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>ittee (2002- )</w:t>
      </w:r>
    </w:p>
    <w:p w14:paraId="490E8D9A" w14:textId="77777777" w:rsidR="00DF392D" w:rsidRPr="003C4192" w:rsidRDefault="00306865" w:rsidP="003C4192">
      <w:pPr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SB-CAN, founding executive Board Me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ber (2002-03)</w:t>
      </w:r>
    </w:p>
    <w:p w14:paraId="4E5B3459" w14:textId="77777777" w:rsidR="00DF392D" w:rsidRPr="003C4192" w:rsidRDefault="00306865" w:rsidP="003C4192">
      <w:pPr>
        <w:spacing w:before="3"/>
        <w:ind w:left="840" w:right="297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Pro-bono consulting to City-County of San Francis</w:t>
      </w:r>
      <w:r w:rsidRPr="003C4192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3C4192">
        <w:rPr>
          <w:rFonts w:asciiTheme="minorHAnsi" w:hAnsiTheme="minorHAnsi" w:cstheme="minorHAnsi"/>
          <w:sz w:val="22"/>
          <w:szCs w:val="22"/>
        </w:rPr>
        <w:t>o, Depart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 of Social Services, to set up and evaluate two ho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eless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ulti-service centers</w:t>
      </w:r>
    </w:p>
    <w:p w14:paraId="1BF40749" w14:textId="77777777" w:rsidR="00DF392D" w:rsidRPr="003C4192" w:rsidRDefault="00306865" w:rsidP="003C4192">
      <w:pPr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Advisory Council, Santa Bar</w:t>
      </w:r>
      <w:r w:rsidRPr="003C4192">
        <w:rPr>
          <w:rFonts w:asciiTheme="minorHAnsi" w:hAnsiTheme="minorHAnsi" w:cstheme="minorHAnsi"/>
          <w:sz w:val="22"/>
          <w:szCs w:val="22"/>
        </w:rPr>
        <w:t>bara Friends of Givat Haviva (1991-1992)</w:t>
      </w:r>
    </w:p>
    <w:p w14:paraId="7BC843E6" w14:textId="77777777" w:rsidR="00DF392D" w:rsidRPr="003C4192" w:rsidRDefault="00306865" w:rsidP="003C4192">
      <w:pPr>
        <w:spacing w:before="3"/>
        <w:ind w:left="840" w:right="284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U.S. Depart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 of Housing and Urban Develop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ent, Advisory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>ittee on Study of Effect of Rent Controls on Ho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elessness (1989)</w:t>
      </w:r>
    </w:p>
    <w:p w14:paraId="4CE1BA3A" w14:textId="77777777" w:rsidR="00DF392D" w:rsidRPr="003C4192" w:rsidRDefault="00306865" w:rsidP="003C4192">
      <w:pPr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expert testi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ony before House of Representatives Subco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>ittee on Housing and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>unity</w:t>
      </w:r>
    </w:p>
    <w:p w14:paraId="0AB21DAA" w14:textId="77777777" w:rsidR="00DF392D" w:rsidRPr="003C4192" w:rsidRDefault="00306865" w:rsidP="003C4192">
      <w:pPr>
        <w:spacing w:before="3"/>
        <w:ind w:left="120" w:right="1966" w:firstLine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Develop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ent, concerning the HUD Study of Ho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elessness (1984-85) National Tenants'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Union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>ittee on national housing policy (1982-83)</w:t>
      </w:r>
    </w:p>
    <w:p w14:paraId="6E28A705" w14:textId="77777777" w:rsidR="00DF392D" w:rsidRPr="003C4192" w:rsidRDefault="00306865" w:rsidP="003C4192">
      <w:pPr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California Project, coordinator of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>ittees on research and statewide housing policy (1982-</w:t>
      </w:r>
    </w:p>
    <w:p w14:paraId="289C67B9" w14:textId="77777777" w:rsidR="00DF392D" w:rsidRPr="003C4192" w:rsidRDefault="00306865" w:rsidP="003C4192">
      <w:pPr>
        <w:spacing w:before="3"/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83)</w:t>
      </w:r>
    </w:p>
    <w:p w14:paraId="1343F642" w14:textId="77777777" w:rsidR="00DF392D" w:rsidRPr="003C4192" w:rsidRDefault="00306865" w:rsidP="003C4192">
      <w:pPr>
        <w:spacing w:before="3"/>
        <w:ind w:left="120" w:right="166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ber, </w:t>
      </w:r>
      <w:r w:rsidRPr="003C4192">
        <w:rPr>
          <w:rFonts w:asciiTheme="minorHAnsi" w:hAnsiTheme="minorHAnsi" w:cstheme="minorHAnsi"/>
          <w:sz w:val="22"/>
          <w:szCs w:val="22"/>
        </w:rPr>
        <w:t>County of Santa Barbara Advisory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>ittee on Growth-Manage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 (1982-83) Santa Barbara Citizens'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Planning Association,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prehensive Planning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>ittee (1981-83) advisor to City of Santa Barbara Planning Depart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 on General Plan Housing Ele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 (1982-</w:t>
      </w:r>
    </w:p>
    <w:p w14:paraId="314AF17B" w14:textId="77777777" w:rsidR="00DF392D" w:rsidRPr="003C4192" w:rsidRDefault="00306865" w:rsidP="003C4192">
      <w:pPr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8</w:t>
      </w:r>
      <w:r w:rsidRPr="003C4192">
        <w:rPr>
          <w:rFonts w:asciiTheme="minorHAnsi" w:hAnsiTheme="minorHAnsi" w:cstheme="minorHAnsi"/>
          <w:sz w:val="22"/>
          <w:szCs w:val="22"/>
        </w:rPr>
        <w:t>3)</w:t>
      </w:r>
    </w:p>
    <w:p w14:paraId="231EDBAB" w14:textId="77777777" w:rsidR="00DF392D" w:rsidRPr="003C4192" w:rsidRDefault="00306865" w:rsidP="003C4192">
      <w:pPr>
        <w:spacing w:before="3"/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advisor to Network (Santa Barbara citizens'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 xml:space="preserve">lobby) on issues of housing and growth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anage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</w:t>
      </w:r>
    </w:p>
    <w:p w14:paraId="71DDFCBE" w14:textId="77777777" w:rsidR="00DF392D" w:rsidRPr="003C4192" w:rsidRDefault="00306865" w:rsidP="003C4192">
      <w:pPr>
        <w:spacing w:before="3"/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(1982-83)</w:t>
      </w:r>
    </w:p>
    <w:p w14:paraId="6C360C1E" w14:textId="77777777" w:rsidR="00DF392D" w:rsidRPr="003C4192" w:rsidRDefault="00306865" w:rsidP="003C4192">
      <w:pPr>
        <w:spacing w:before="3"/>
        <w:ind w:left="840" w:right="206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expert testi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ony (various occasions) before Santa Barbara City Council, City Planning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4192">
        <w:rPr>
          <w:rFonts w:asciiTheme="minorHAnsi" w:hAnsiTheme="minorHAnsi" w:cstheme="minorHAnsi"/>
          <w:sz w:val="22"/>
          <w:szCs w:val="22"/>
        </w:rPr>
        <w:t>ssion, County Board of Supervisors, and County Planning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4192">
        <w:rPr>
          <w:rFonts w:asciiTheme="minorHAnsi" w:hAnsiTheme="minorHAnsi" w:cstheme="minorHAnsi"/>
          <w:sz w:val="22"/>
          <w:szCs w:val="22"/>
        </w:rPr>
        <w:t>ssion on issues of housing and growth-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anage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 (1982-83)</w:t>
      </w:r>
    </w:p>
    <w:p w14:paraId="707BC7EB" w14:textId="77777777" w:rsidR="00DF392D" w:rsidRPr="003C4192" w:rsidRDefault="00306865" w:rsidP="003C4192">
      <w:pPr>
        <w:ind w:left="840" w:right="527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 xml:space="preserve">National Science Foundation, Office of Science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C4192">
        <w:rPr>
          <w:rFonts w:asciiTheme="minorHAnsi" w:hAnsiTheme="minorHAnsi" w:cstheme="minorHAnsi"/>
          <w:sz w:val="22"/>
          <w:szCs w:val="22"/>
        </w:rPr>
        <w:t>nd Society, consulted on in training of new residents in Public Service Science Residency Program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(980-81)</w:t>
      </w:r>
    </w:p>
    <w:p w14:paraId="57B1674C" w14:textId="77777777" w:rsidR="00DF392D" w:rsidRPr="003C4192" w:rsidRDefault="00306865" w:rsidP="003C4192">
      <w:pPr>
        <w:ind w:left="120"/>
        <w:rPr>
          <w:rFonts w:asciiTheme="minorHAnsi" w:hAnsiTheme="minorHAnsi" w:cstheme="minorHAnsi"/>
          <w:sz w:val="22"/>
          <w:szCs w:val="22"/>
        </w:rPr>
        <w:sectPr w:rsidR="00DF392D" w:rsidRPr="003C4192">
          <w:pgSz w:w="12240" w:h="15840"/>
          <w:pgMar w:top="1380" w:right="1340" w:bottom="280" w:left="1320" w:header="0" w:footer="766" w:gutter="0"/>
          <w:cols w:space="720"/>
        </w:sectPr>
      </w:pPr>
      <w:r w:rsidRPr="003C4192">
        <w:rPr>
          <w:rFonts w:asciiTheme="minorHAnsi" w:hAnsiTheme="minorHAnsi" w:cstheme="minorHAnsi"/>
          <w:sz w:val="22"/>
          <w:szCs w:val="22"/>
        </w:rPr>
        <w:t>Co-founder, National Assoc</w:t>
      </w:r>
      <w:r w:rsidRPr="003C4192">
        <w:rPr>
          <w:rFonts w:asciiTheme="minorHAnsi" w:hAnsiTheme="minorHAnsi" w:cstheme="minorHAnsi"/>
          <w:sz w:val="22"/>
          <w:szCs w:val="22"/>
        </w:rPr>
        <w:t>iation of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Progressive Planners (1980-81)</w:t>
      </w:r>
    </w:p>
    <w:p w14:paraId="4BD4C239" w14:textId="77777777" w:rsidR="00DF392D" w:rsidRPr="003C4192" w:rsidRDefault="00306865" w:rsidP="003C4192">
      <w:pPr>
        <w:spacing w:before="61"/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pacing w:val="-2"/>
          <w:sz w:val="22"/>
          <w:szCs w:val="22"/>
        </w:rPr>
        <w:lastRenderedPageBreak/>
        <w:t>m</w:t>
      </w:r>
      <w:r w:rsidRPr="003C4192">
        <w:rPr>
          <w:rFonts w:asciiTheme="minorHAnsi" w:hAnsiTheme="minorHAnsi" w:cstheme="minorHAnsi"/>
          <w:sz w:val="22"/>
          <w:szCs w:val="22"/>
        </w:rPr>
        <w:t>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ber, Santa Barbara County General Plan Housing Ele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 Advisory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>ittee (1980-81)</w:t>
      </w:r>
    </w:p>
    <w:p w14:paraId="3C2BE8F6" w14:textId="77777777" w:rsidR="00DF392D" w:rsidRPr="003C4192" w:rsidRDefault="00306865" w:rsidP="003C4192">
      <w:pPr>
        <w:spacing w:before="3"/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advisor to County of Santa Barbara on regional growth i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pacts study (1980-81)</w:t>
      </w:r>
    </w:p>
    <w:p w14:paraId="7B95008D" w14:textId="77777777" w:rsidR="00DF392D" w:rsidRPr="003C4192" w:rsidRDefault="00306865" w:rsidP="003C4192">
      <w:pPr>
        <w:spacing w:before="3"/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ber, Mayors'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>ittee on Condo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inium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Conversio</w:t>
      </w:r>
      <w:r w:rsidRPr="003C4192">
        <w:rPr>
          <w:rFonts w:asciiTheme="minorHAnsi" w:hAnsiTheme="minorHAnsi" w:cstheme="minorHAnsi"/>
          <w:sz w:val="22"/>
          <w:szCs w:val="22"/>
        </w:rPr>
        <w:t xml:space="preserve">ns, City of Madison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4192">
        <w:rPr>
          <w:rFonts w:asciiTheme="minorHAnsi" w:hAnsiTheme="minorHAnsi" w:cstheme="minorHAnsi"/>
          <w:sz w:val="22"/>
          <w:szCs w:val="22"/>
        </w:rPr>
        <w:t>sconsin (1980-</w:t>
      </w:r>
    </w:p>
    <w:p w14:paraId="1E43239A" w14:textId="77777777" w:rsidR="00DF392D" w:rsidRPr="003C4192" w:rsidRDefault="00306865" w:rsidP="003C4192">
      <w:pPr>
        <w:spacing w:before="3"/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81)</w:t>
      </w:r>
    </w:p>
    <w:p w14:paraId="10B98086" w14:textId="77777777" w:rsidR="00DF392D" w:rsidRPr="003C4192" w:rsidRDefault="00306865" w:rsidP="003C4192">
      <w:pPr>
        <w:spacing w:before="3"/>
        <w:ind w:left="840" w:right="324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advisor to Santa Barbara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>unity Housing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Corporation (a non-profit housing developer); helped to write proposal (funded) for large-scale program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of li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ited equity cooperative conversions (1980-81)</w:t>
      </w:r>
    </w:p>
    <w:p w14:paraId="37844349" w14:textId="77777777" w:rsidR="00DF392D" w:rsidRPr="003C4192" w:rsidRDefault="00306865" w:rsidP="003C4192">
      <w:pPr>
        <w:ind w:left="840" w:right="206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expert testi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ony</w:t>
      </w:r>
      <w:r w:rsidRPr="003C4192">
        <w:rPr>
          <w:rFonts w:asciiTheme="minorHAnsi" w:hAnsiTheme="minorHAnsi" w:cstheme="minorHAnsi"/>
          <w:sz w:val="22"/>
          <w:szCs w:val="22"/>
        </w:rPr>
        <w:t xml:space="preserve"> (various occasions) before Santa Barbara City Council, City Planning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4192">
        <w:rPr>
          <w:rFonts w:asciiTheme="minorHAnsi" w:hAnsiTheme="minorHAnsi" w:cstheme="minorHAnsi"/>
          <w:sz w:val="22"/>
          <w:szCs w:val="22"/>
        </w:rPr>
        <w:t>ssion, County Board of Supervisors, and County Planning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4192">
        <w:rPr>
          <w:rFonts w:asciiTheme="minorHAnsi" w:hAnsiTheme="minorHAnsi" w:cstheme="minorHAnsi"/>
          <w:sz w:val="22"/>
          <w:szCs w:val="22"/>
        </w:rPr>
        <w:t>ssion on issues of housing and growth-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anage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 (1980-81)</w:t>
      </w:r>
    </w:p>
    <w:p w14:paraId="6816209B" w14:textId="77777777" w:rsidR="00DF392D" w:rsidRPr="003C4192" w:rsidRDefault="00306865" w:rsidP="003C4192">
      <w:pPr>
        <w:ind w:left="840" w:right="472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keynote address and organizer, Citywide Confere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C4192">
        <w:rPr>
          <w:rFonts w:asciiTheme="minorHAnsi" w:hAnsiTheme="minorHAnsi" w:cstheme="minorHAnsi"/>
          <w:sz w:val="22"/>
          <w:szCs w:val="22"/>
        </w:rPr>
        <w:t xml:space="preserve">ce on </w:t>
      </w:r>
      <w:r w:rsidRPr="003C4192">
        <w:rPr>
          <w:rFonts w:asciiTheme="minorHAnsi" w:hAnsiTheme="minorHAnsi" w:cstheme="minorHAnsi"/>
          <w:sz w:val="22"/>
          <w:szCs w:val="22"/>
        </w:rPr>
        <w:t>Affordable Housing (Santa Barbara) (1980)</w:t>
      </w:r>
    </w:p>
    <w:p w14:paraId="33EDD963" w14:textId="77777777" w:rsidR="00DF392D" w:rsidRPr="003C4192" w:rsidRDefault="00306865" w:rsidP="003C4192">
      <w:pPr>
        <w:ind w:left="840" w:right="635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radio program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(KTYD, Santa Barbara) on housing issues (funded by NSF Residency grant) (1979-80)</w:t>
      </w:r>
    </w:p>
    <w:p w14:paraId="46B98734" w14:textId="77777777" w:rsidR="00DF392D" w:rsidRPr="003C4192" w:rsidRDefault="00306865" w:rsidP="003C4192">
      <w:pPr>
        <w:ind w:left="840" w:right="243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regular colu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n on housing, </w:t>
      </w:r>
      <w:r w:rsidRPr="003C4192">
        <w:rPr>
          <w:rFonts w:asciiTheme="minorHAnsi" w:hAnsiTheme="minorHAnsi" w:cstheme="minorHAnsi"/>
          <w:i/>
          <w:sz w:val="22"/>
          <w:szCs w:val="22"/>
        </w:rPr>
        <w:t xml:space="preserve">Santa Barbara News and Review </w:t>
      </w:r>
      <w:r w:rsidRPr="003C4192">
        <w:rPr>
          <w:rFonts w:asciiTheme="minorHAnsi" w:hAnsiTheme="minorHAnsi" w:cstheme="minorHAnsi"/>
          <w:sz w:val="22"/>
          <w:szCs w:val="22"/>
        </w:rPr>
        <w:t>(funded by NSF Residency grant) (1979-80)</w:t>
      </w:r>
    </w:p>
    <w:p w14:paraId="5684A05E" w14:textId="77777777" w:rsidR="00DF392D" w:rsidRPr="003C4192" w:rsidRDefault="00306865" w:rsidP="003C4192">
      <w:pPr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co-founder, Nationa</w:t>
      </w:r>
      <w:r w:rsidRPr="003C4192">
        <w:rPr>
          <w:rFonts w:asciiTheme="minorHAnsi" w:hAnsiTheme="minorHAnsi" w:cstheme="minorHAnsi"/>
          <w:sz w:val="22"/>
          <w:szCs w:val="22"/>
        </w:rPr>
        <w:t>l Tenants'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Union (1980)</w:t>
      </w:r>
    </w:p>
    <w:p w14:paraId="3909251E" w14:textId="77777777" w:rsidR="00DF392D" w:rsidRPr="003C4192" w:rsidRDefault="00306865" w:rsidP="003C4192">
      <w:pPr>
        <w:spacing w:before="3"/>
        <w:ind w:left="840" w:right="593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advisor to Santa Barbara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>unity Environ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ental Council on assessing social i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pacts of urban environ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ental de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onstration projects (1975-76)</w:t>
      </w:r>
    </w:p>
    <w:p w14:paraId="2EE1CA1D" w14:textId="77777777" w:rsidR="00DF392D" w:rsidRPr="003C4192" w:rsidRDefault="00306865" w:rsidP="003C4192">
      <w:pPr>
        <w:ind w:left="840" w:right="140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advisor on public television progra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, "Challenge of a Stabilized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>unity," produced by Pa</w:t>
      </w:r>
      <w:r w:rsidRPr="003C4192">
        <w:rPr>
          <w:rFonts w:asciiTheme="minorHAnsi" w:hAnsiTheme="minorHAnsi" w:cstheme="minorHAnsi"/>
          <w:sz w:val="22"/>
          <w:szCs w:val="22"/>
        </w:rPr>
        <w:t>cific Coast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>unity Video (Santa Barbara); assisted PCCV in obtaining grant from California Council for Hu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anities in Public Policy  (1975-76)</w:t>
      </w:r>
    </w:p>
    <w:p w14:paraId="271388B0" w14:textId="77777777" w:rsidR="00DF392D" w:rsidRPr="003C4192" w:rsidRDefault="00306865" w:rsidP="003C4192">
      <w:pPr>
        <w:ind w:left="840" w:right="75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supervised research for Isla Vista (California) Incorporation Project (included preparation of cityhood incorpo</w:t>
      </w:r>
      <w:r w:rsidRPr="003C4192">
        <w:rPr>
          <w:rFonts w:asciiTheme="minorHAnsi" w:hAnsiTheme="minorHAnsi" w:cstheme="minorHAnsi"/>
          <w:sz w:val="22"/>
          <w:szCs w:val="22"/>
        </w:rPr>
        <w:t>ration proposal for sub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iss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4192">
        <w:rPr>
          <w:rFonts w:asciiTheme="minorHAnsi" w:hAnsiTheme="minorHAnsi" w:cstheme="minorHAnsi"/>
          <w:sz w:val="22"/>
          <w:szCs w:val="22"/>
        </w:rPr>
        <w:t>on to Local Agency For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ation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4192">
        <w:rPr>
          <w:rFonts w:asciiTheme="minorHAnsi" w:hAnsiTheme="minorHAnsi" w:cstheme="minorHAnsi"/>
          <w:sz w:val="22"/>
          <w:szCs w:val="22"/>
        </w:rPr>
        <w:t>ssion; writing and editing of final docu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ents) (1971-73)</w:t>
      </w:r>
    </w:p>
    <w:p w14:paraId="336F8CB9" w14:textId="77777777" w:rsidR="00DF392D" w:rsidRPr="003C4192" w:rsidRDefault="00306865" w:rsidP="003C4192">
      <w:pPr>
        <w:ind w:left="840" w:right="302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 xml:space="preserve">preparation of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anpower training and econo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ic develop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 progra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s for The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 xml:space="preserve">oodlawn Organization, in conjunction with Model Cities </w:t>
      </w:r>
      <w:r w:rsidRPr="003C4192">
        <w:rPr>
          <w:rFonts w:asciiTheme="minorHAnsi" w:hAnsiTheme="minorHAnsi" w:cstheme="minorHAnsi"/>
          <w:sz w:val="22"/>
          <w:szCs w:val="22"/>
        </w:rPr>
        <w:t>Program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and the University of Chicago Center for Urban Studies (Chicago) (1969-70)</w:t>
      </w:r>
    </w:p>
    <w:p w14:paraId="5976654E" w14:textId="77777777" w:rsidR="00DF392D" w:rsidRPr="003C4192" w:rsidRDefault="00DF392D" w:rsidP="003C4192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2E1941D8" w14:textId="77777777" w:rsidR="00DF392D" w:rsidRPr="003C4192" w:rsidRDefault="00306865" w:rsidP="003C4192">
      <w:pPr>
        <w:ind w:left="3347" w:right="3329"/>
        <w:jc w:val="center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b/>
          <w:sz w:val="22"/>
          <w:szCs w:val="22"/>
        </w:rPr>
        <w:t>PRIVATE CONSULTING:</w:t>
      </w:r>
    </w:p>
    <w:p w14:paraId="19FFD383" w14:textId="77777777" w:rsidR="00DF392D" w:rsidRPr="003C4192" w:rsidRDefault="00DF392D" w:rsidP="003C4192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06620C7B" w14:textId="77777777" w:rsidR="00DF392D" w:rsidRPr="003C4192" w:rsidRDefault="00306865" w:rsidP="003C4192">
      <w:pPr>
        <w:ind w:left="840" w:right="71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United Nations Conference on Trade and Develop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 (UNCTAD) “Assessing the I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pact of the Phasing-out of the Agree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ent on Textiles and Clothing on </w:t>
      </w:r>
      <w:r w:rsidRPr="003C4192">
        <w:rPr>
          <w:rFonts w:asciiTheme="minorHAnsi" w:hAnsiTheme="minorHAnsi" w:cstheme="minorHAnsi"/>
          <w:sz w:val="22"/>
          <w:szCs w:val="22"/>
        </w:rPr>
        <w:t>Apparel Exports From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the Least developed and Developing Countries” (2003-04)</w:t>
      </w:r>
    </w:p>
    <w:p w14:paraId="7A856D86" w14:textId="77777777" w:rsidR="00DF392D" w:rsidRPr="003C4192" w:rsidRDefault="00306865" w:rsidP="003C4192">
      <w:pPr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California State Senate Rules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>ittee (1989-90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3C4192">
        <w:rPr>
          <w:rFonts w:asciiTheme="minorHAnsi" w:hAnsiTheme="minorHAnsi" w:cstheme="minorHAnsi"/>
          <w:sz w:val="22"/>
          <w:szCs w:val="22"/>
        </w:rPr>
        <w:t>: I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pacts of Vacancy Decontrols on Santa</w:t>
      </w:r>
    </w:p>
    <w:p w14:paraId="6BC79946" w14:textId="77777777" w:rsidR="00DF392D" w:rsidRPr="003C4192" w:rsidRDefault="00306865" w:rsidP="003C4192">
      <w:pPr>
        <w:spacing w:before="3"/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 xml:space="preserve">Monica,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est Hollywood, and Berkeley</w:t>
      </w:r>
    </w:p>
    <w:p w14:paraId="63500C56" w14:textId="77777777" w:rsidR="00DF392D" w:rsidRPr="003C4192" w:rsidRDefault="00306865" w:rsidP="003C4192">
      <w:pPr>
        <w:spacing w:before="3"/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.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. Norton (1989-90): editing, graphics, and illust</w:t>
      </w:r>
      <w:r w:rsidRPr="003C4192">
        <w:rPr>
          <w:rFonts w:asciiTheme="minorHAnsi" w:hAnsiTheme="minorHAnsi" w:cstheme="minorHAnsi"/>
          <w:sz w:val="22"/>
          <w:szCs w:val="22"/>
        </w:rPr>
        <w:t>rations for Anthony Giddens'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i/>
          <w:sz w:val="22"/>
          <w:szCs w:val="22"/>
        </w:rPr>
        <w:t>Sociology</w:t>
      </w:r>
    </w:p>
    <w:p w14:paraId="10F62D77" w14:textId="77777777" w:rsidR="00DF392D" w:rsidRPr="003C4192" w:rsidRDefault="00306865" w:rsidP="003C4192">
      <w:pPr>
        <w:spacing w:before="3"/>
        <w:ind w:left="84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 xml:space="preserve">(NY: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W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Norton, 1990)</w:t>
      </w:r>
    </w:p>
    <w:p w14:paraId="4F3AE920" w14:textId="77777777" w:rsidR="00DF392D" w:rsidRPr="003C4192" w:rsidRDefault="00306865" w:rsidP="003C4192">
      <w:pPr>
        <w:spacing w:before="3"/>
        <w:ind w:left="1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 xml:space="preserve">Consultant to 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C4192">
        <w:rPr>
          <w:rFonts w:asciiTheme="minorHAnsi" w:hAnsiTheme="minorHAnsi" w:cstheme="minorHAnsi"/>
          <w:sz w:val="22"/>
          <w:szCs w:val="22"/>
        </w:rPr>
        <w:t>aculty of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>the Hu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an and Organization Develop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 Progra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, Fielding Institute</w:t>
      </w:r>
    </w:p>
    <w:p w14:paraId="220E41A0" w14:textId="77777777" w:rsidR="00DF392D" w:rsidRPr="003C4192" w:rsidRDefault="00306865" w:rsidP="003C4192">
      <w:pPr>
        <w:spacing w:before="3"/>
        <w:ind w:left="120" w:right="220" w:firstLine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(a fully-accredited doctoral program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 xml:space="preserve">for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 xml:space="preserve">id-career adult professionals) (1981 - present) Market </w:t>
      </w:r>
      <w:r w:rsidRPr="003C4192">
        <w:rPr>
          <w:rFonts w:asciiTheme="minorHAnsi" w:hAnsiTheme="minorHAnsi" w:cstheme="minorHAnsi"/>
          <w:sz w:val="22"/>
          <w:szCs w:val="22"/>
        </w:rPr>
        <w:t>Research and Public Opinion Polling for various private organizations (Santa Barbara</w:t>
      </w:r>
    </w:p>
    <w:p w14:paraId="17F8582A" w14:textId="77777777" w:rsidR="00DF392D" w:rsidRPr="003C4192" w:rsidRDefault="00306865" w:rsidP="003C4192">
      <w:pPr>
        <w:ind w:left="840" w:right="494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Cha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ber of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 xml:space="preserve">erce, League of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C4192">
        <w:rPr>
          <w:rFonts w:asciiTheme="minorHAnsi" w:hAnsiTheme="minorHAnsi" w:cstheme="minorHAnsi"/>
          <w:sz w:val="22"/>
          <w:szCs w:val="22"/>
        </w:rPr>
        <w:t>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 Voters,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i/>
          <w:sz w:val="22"/>
          <w:szCs w:val="22"/>
        </w:rPr>
        <w:t>Santa Barbara News and Review</w:t>
      </w:r>
      <w:r w:rsidRPr="003C4192">
        <w:rPr>
          <w:rFonts w:asciiTheme="minorHAnsi" w:hAnsiTheme="minorHAnsi" w:cstheme="minorHAnsi"/>
          <w:sz w:val="22"/>
          <w:szCs w:val="22"/>
        </w:rPr>
        <w:t>, others), political candidates, and initiative ca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paigns (1983 - present)</w:t>
      </w:r>
    </w:p>
    <w:p w14:paraId="2D5B1036" w14:textId="77777777" w:rsidR="00DF392D" w:rsidRPr="003C4192" w:rsidRDefault="00306865" w:rsidP="003C4192">
      <w:pPr>
        <w:ind w:left="840" w:right="336" w:hanging="720"/>
        <w:rPr>
          <w:rFonts w:asciiTheme="minorHAnsi" w:hAnsiTheme="minorHAnsi" w:cstheme="minorHAnsi"/>
          <w:sz w:val="22"/>
          <w:szCs w:val="22"/>
        </w:rPr>
        <w:sectPr w:rsidR="00DF392D" w:rsidRPr="003C4192">
          <w:pgSz w:w="12240" w:h="15840"/>
          <w:pgMar w:top="1380" w:right="1340" w:bottom="280" w:left="1320" w:header="0" w:footer="766" w:gutter="0"/>
          <w:cols w:space="720"/>
        </w:sectPr>
      </w:pPr>
      <w:r w:rsidRPr="003C4192">
        <w:rPr>
          <w:rFonts w:asciiTheme="minorHAnsi" w:hAnsiTheme="minorHAnsi" w:cstheme="minorHAnsi"/>
          <w:sz w:val="22"/>
          <w:szCs w:val="22"/>
        </w:rPr>
        <w:t>City of S</w:t>
      </w:r>
      <w:r w:rsidRPr="003C4192">
        <w:rPr>
          <w:rFonts w:asciiTheme="minorHAnsi" w:hAnsiTheme="minorHAnsi" w:cstheme="minorHAnsi"/>
          <w:sz w:val="22"/>
          <w:szCs w:val="22"/>
        </w:rPr>
        <w:t>anta Monica, Rent Control Depart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ent: technical assistance concerning de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ographic analysis of the effects of rent control (1987)</w:t>
      </w:r>
    </w:p>
    <w:p w14:paraId="1989B000" w14:textId="77777777" w:rsidR="00DF392D" w:rsidRPr="003C4192" w:rsidRDefault="00306865" w:rsidP="003C4192">
      <w:pPr>
        <w:spacing w:before="61"/>
        <w:ind w:left="840" w:right="519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lastRenderedPageBreak/>
        <w:t xml:space="preserve">Santa Barbara Coastal Housing Partnership: 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C4192">
        <w:rPr>
          <w:rFonts w:asciiTheme="minorHAnsi" w:hAnsiTheme="minorHAnsi" w:cstheme="minorHAnsi"/>
          <w:sz w:val="22"/>
          <w:szCs w:val="22"/>
        </w:rPr>
        <w:t>echnical assistance on analyzing survey of area businesses concerning housing needs</w:t>
      </w:r>
      <w:r w:rsidRPr="003C4192">
        <w:rPr>
          <w:rFonts w:asciiTheme="minorHAnsi" w:hAnsiTheme="minorHAnsi" w:cstheme="minorHAnsi"/>
          <w:sz w:val="22"/>
          <w:szCs w:val="22"/>
        </w:rPr>
        <w:t xml:space="preserve"> of 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ployees (1987)</w:t>
      </w:r>
    </w:p>
    <w:p w14:paraId="5231B54F" w14:textId="77777777" w:rsidR="00DF392D" w:rsidRPr="003C4192" w:rsidRDefault="00306865" w:rsidP="003C4192">
      <w:pPr>
        <w:ind w:left="840" w:right="225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California State Senate Rules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>ittee: hous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C4192">
        <w:rPr>
          <w:rFonts w:asciiTheme="minorHAnsi" w:hAnsiTheme="minorHAnsi" w:cstheme="minorHAnsi"/>
          <w:sz w:val="22"/>
          <w:szCs w:val="22"/>
        </w:rPr>
        <w:t xml:space="preserve">ng 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arket si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ulations concerning pending state legislation regulating local rent control (1986)</w:t>
      </w:r>
    </w:p>
    <w:p w14:paraId="58057236" w14:textId="77777777" w:rsidR="00DF392D" w:rsidRPr="003C4192" w:rsidRDefault="00306865" w:rsidP="003C4192">
      <w:pPr>
        <w:ind w:left="120" w:right="143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City of Los Angeles, Rent Stabilization Divis</w:t>
      </w:r>
      <w:r w:rsidRPr="003C419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C4192">
        <w:rPr>
          <w:rFonts w:asciiTheme="minorHAnsi" w:hAnsiTheme="minorHAnsi" w:cstheme="minorHAnsi"/>
          <w:sz w:val="22"/>
          <w:szCs w:val="22"/>
        </w:rPr>
        <w:t>on: Advisory Board on Rent Control Study (1985)</w:t>
      </w:r>
      <w:r w:rsidRPr="003C4192">
        <w:rPr>
          <w:rFonts w:asciiTheme="minorHAnsi" w:hAnsiTheme="minorHAnsi" w:cstheme="minorHAnsi"/>
          <w:sz w:val="22"/>
          <w:szCs w:val="22"/>
        </w:rPr>
        <w:t xml:space="preserve"> Ca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paign Manager, Terry Davies for Mayor Ca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paign (1985)</w:t>
      </w:r>
    </w:p>
    <w:p w14:paraId="63FB6BA4" w14:textId="77777777" w:rsidR="00DF392D" w:rsidRPr="003C4192" w:rsidRDefault="00306865" w:rsidP="003C4192">
      <w:pPr>
        <w:ind w:left="840" w:right="353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Santa Barbara Jewish Federation: survey of Jewish Co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mm</w:t>
      </w:r>
      <w:r w:rsidRPr="003C4192">
        <w:rPr>
          <w:rFonts w:asciiTheme="minorHAnsi" w:hAnsiTheme="minorHAnsi" w:cstheme="minorHAnsi"/>
          <w:sz w:val="22"/>
          <w:szCs w:val="22"/>
        </w:rPr>
        <w:t>unity concerning support for Jewish retire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 housing (1984)</w:t>
      </w:r>
    </w:p>
    <w:p w14:paraId="3F5D4D3E" w14:textId="77777777" w:rsidR="00DF392D" w:rsidRPr="003C4192" w:rsidRDefault="00306865" w:rsidP="003C4192">
      <w:pPr>
        <w:ind w:left="840" w:right="507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City of Santa Barbara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>'</w:t>
      </w:r>
      <w:r w:rsidRPr="003C4192">
        <w:rPr>
          <w:rFonts w:asciiTheme="minorHAnsi" w:hAnsiTheme="minorHAnsi" w:cstheme="minorHAnsi"/>
          <w:sz w:val="22"/>
          <w:szCs w:val="22"/>
        </w:rPr>
        <w:t>s Rental Housing Task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 xml:space="preserve">Force: public opinion polling on </w:t>
      </w:r>
      <w:r w:rsidRPr="003C4192">
        <w:rPr>
          <w:rFonts w:asciiTheme="minorHAnsi" w:hAnsiTheme="minorHAnsi" w:cstheme="minorHAnsi"/>
          <w:sz w:val="22"/>
          <w:szCs w:val="22"/>
        </w:rPr>
        <w:t>rental housing conditions (1984)</w:t>
      </w:r>
    </w:p>
    <w:p w14:paraId="7969151E" w14:textId="77777777" w:rsidR="00DF392D" w:rsidRPr="003C4192" w:rsidRDefault="00306865" w:rsidP="003C4192">
      <w:pPr>
        <w:ind w:left="840" w:right="168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County of Santa Barbara Depart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 of Environ</w:t>
      </w:r>
      <w:r w:rsidRPr="003C4192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ental Resources: econo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ic and fiscal analysis of Isla Vista Cityhood Proposal (1984)</w:t>
      </w:r>
    </w:p>
    <w:p w14:paraId="4F5C18AF" w14:textId="77777777" w:rsidR="00DF392D" w:rsidRPr="003C4192" w:rsidRDefault="00306865" w:rsidP="003C4192">
      <w:pPr>
        <w:ind w:left="840" w:right="197" w:hanging="72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Save Our City Organization: co-directed successful referendum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C4192">
        <w:rPr>
          <w:rFonts w:asciiTheme="minorHAnsi" w:hAnsiTheme="minorHAnsi" w:cstheme="minorHAnsi"/>
          <w:sz w:val="22"/>
          <w:szCs w:val="22"/>
        </w:rPr>
        <w:t xml:space="preserve">against the proposed downtown </w:t>
      </w:r>
      <w:r w:rsidRPr="003C4192">
        <w:rPr>
          <w:rFonts w:asciiTheme="minorHAnsi" w:hAnsiTheme="minorHAnsi" w:cstheme="minorHAnsi"/>
          <w:sz w:val="22"/>
          <w:szCs w:val="22"/>
        </w:rPr>
        <w:t>redevelop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ent "Bullock</w:t>
      </w:r>
      <w:r w:rsidRPr="003C4192">
        <w:rPr>
          <w:rFonts w:asciiTheme="minorHAnsi" w:hAnsiTheme="minorHAnsi" w:cstheme="minorHAnsi"/>
          <w:spacing w:val="-1"/>
          <w:sz w:val="22"/>
          <w:szCs w:val="22"/>
        </w:rPr>
        <w:t>'</w:t>
      </w:r>
      <w:r w:rsidRPr="003C4192">
        <w:rPr>
          <w:rFonts w:asciiTheme="minorHAnsi" w:hAnsiTheme="minorHAnsi" w:cstheme="minorHAnsi"/>
          <w:sz w:val="22"/>
          <w:szCs w:val="22"/>
        </w:rPr>
        <w:t>s Project" (1983)</w:t>
      </w:r>
    </w:p>
    <w:p w14:paraId="1B2BC3EC" w14:textId="77777777" w:rsidR="00DF392D" w:rsidRPr="003C4192" w:rsidRDefault="00306865" w:rsidP="003C4192">
      <w:pPr>
        <w:ind w:left="840" w:right="290"/>
        <w:rPr>
          <w:rFonts w:asciiTheme="minorHAnsi" w:hAnsiTheme="minorHAnsi" w:cstheme="minorHAnsi"/>
          <w:sz w:val="22"/>
          <w:szCs w:val="22"/>
        </w:rPr>
      </w:pPr>
      <w:r w:rsidRPr="003C4192">
        <w:rPr>
          <w:rFonts w:asciiTheme="minorHAnsi" w:hAnsiTheme="minorHAnsi" w:cstheme="minorHAnsi"/>
          <w:sz w:val="22"/>
          <w:szCs w:val="22"/>
        </w:rPr>
        <w:t>City of Santa Barbara: co-directed Santa Barbara Planning Task Force study of i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pacts of growth, pri</w:t>
      </w:r>
      <w:r w:rsidRPr="003C419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C4192">
        <w:rPr>
          <w:rFonts w:asciiTheme="minorHAnsi" w:hAnsiTheme="minorHAnsi" w:cstheme="minorHAnsi"/>
          <w:sz w:val="22"/>
          <w:szCs w:val="22"/>
        </w:rPr>
        <w:t>ary responsibity for fiscal analysis (1974)</w:t>
      </w:r>
    </w:p>
    <w:sectPr w:rsidR="00DF392D" w:rsidRPr="003C4192">
      <w:pgSz w:w="12240" w:h="15840"/>
      <w:pgMar w:top="1380" w:right="1340" w:bottom="280" w:left="1320" w:header="0" w:footer="7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BE0955" w14:textId="77777777" w:rsidR="00306865" w:rsidRDefault="00306865">
      <w:r>
        <w:separator/>
      </w:r>
    </w:p>
  </w:endnote>
  <w:endnote w:type="continuationSeparator" w:id="0">
    <w:p w14:paraId="3C5C868B" w14:textId="77777777" w:rsidR="00306865" w:rsidRDefault="00306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C0413" w14:textId="77777777" w:rsidR="00DF392D" w:rsidRDefault="00306865">
    <w:pPr>
      <w:spacing w:line="200" w:lineRule="exact"/>
    </w:pPr>
    <w:r>
      <w:pict w14:anchorId="71869C3C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26pt;margin-top:742.7pt;width:16pt;height:14pt;z-index:-251658752;mso-position-horizontal-relative:page;mso-position-vertical-relative:page" filled="f" stroked="f">
          <v:textbox inset="0,0,0,0">
            <w:txbxContent>
              <w:p w14:paraId="54249851" w14:textId="77777777" w:rsidR="00DF392D" w:rsidRDefault="00306865">
                <w:pPr>
                  <w:spacing w:line="260" w:lineRule="exact"/>
                  <w:ind w:left="40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C8850A" w14:textId="77777777" w:rsidR="00306865" w:rsidRDefault="00306865">
      <w:r>
        <w:separator/>
      </w:r>
    </w:p>
  </w:footnote>
  <w:footnote w:type="continuationSeparator" w:id="0">
    <w:p w14:paraId="33979360" w14:textId="77777777" w:rsidR="00306865" w:rsidRDefault="003068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C424DB"/>
    <w:multiLevelType w:val="multilevel"/>
    <w:tmpl w:val="5358B51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392D"/>
    <w:rsid w:val="00306865"/>
    <w:rsid w:val="003C4192"/>
    <w:rsid w:val="00DF3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39AEDDD1"/>
  <w15:docId w15:val="{37D6192A-BEB8-4F9B-95A1-AD7CF486E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repositories.cdlib.org/isber/cgs/3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prospect.org/web/page.ww?section=root&amp;name=ViewWeb&amp;articleId=13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31</Pages>
  <Words>13956</Words>
  <Characters>79554</Characters>
  <Application>Microsoft Office Word</Application>
  <DocSecurity>0</DocSecurity>
  <Lines>662</Lines>
  <Paragraphs>186</Paragraphs>
  <ScaleCrop>false</ScaleCrop>
  <Company/>
  <LinksUpToDate>false</LinksUpToDate>
  <CharactersWithSpaces>93324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2021-06-18T06:05:00Z</dcterms:created>
  <dcterms:modified xsi:type="dcterms:W3CDTF">2021-06-18T06:10:00Z</dcterms:modified>
</cp:coreProperties>
</file>